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42DB4" w14:textId="77777777" w:rsidR="00914D38" w:rsidRPr="002665BC" w:rsidRDefault="00914D38" w:rsidP="00914D38">
      <w:pPr>
        <w:pStyle w:val="En-tte"/>
        <w:tabs>
          <w:tab w:val="clear" w:pos="9072"/>
          <w:tab w:val="left" w:pos="1330"/>
        </w:tabs>
        <w:rPr>
          <w:rFonts w:asciiTheme="minorHAnsi" w:hAnsiTheme="minorHAnsi" w:cstheme="minorHAnsi"/>
        </w:rPr>
      </w:pPr>
      <w:r w:rsidRPr="002665BC">
        <w:rPr>
          <w:rFonts w:asciiTheme="minorHAnsi" w:hAnsiTheme="minorHAnsi" w:cstheme="minorHAnsi"/>
          <w:noProof/>
          <w:color w:val="000000"/>
          <w:lang w:eastAsia="fr-FR"/>
        </w:rPr>
        <w:drawing>
          <wp:anchor distT="0" distB="0" distL="114300" distR="114300" simplePos="0" relativeHeight="251659264" behindDoc="0" locked="0" layoutInCell="1" allowOverlap="1" wp14:anchorId="7B632200" wp14:editId="251C5BC7">
            <wp:simplePos x="0" y="0"/>
            <wp:positionH relativeFrom="margin">
              <wp:align>center</wp:align>
            </wp:positionH>
            <wp:positionV relativeFrom="paragraph">
              <wp:posOffset>266700</wp:posOffset>
            </wp:positionV>
            <wp:extent cx="2590800" cy="781050"/>
            <wp:effectExtent l="0" t="0" r="0" b="0"/>
            <wp:wrapTopAndBottom/>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0" cy="781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9A2BA1" w14:textId="77777777" w:rsidR="00914D38" w:rsidRPr="002665BC" w:rsidRDefault="00914D38" w:rsidP="00914D38">
      <w:pPr>
        <w:pStyle w:val="En-tte"/>
        <w:tabs>
          <w:tab w:val="clear" w:pos="9072"/>
        </w:tabs>
        <w:rPr>
          <w:rFonts w:asciiTheme="minorHAnsi" w:hAnsiTheme="minorHAnsi" w:cstheme="minorHAnsi"/>
          <w:color w:val="000000"/>
        </w:rPr>
      </w:pPr>
    </w:p>
    <w:p w14:paraId="5088A624" w14:textId="77777777" w:rsidR="00914D38" w:rsidRPr="002665BC" w:rsidRDefault="00914D38" w:rsidP="00914D38">
      <w:pPr>
        <w:pStyle w:val="En-tte"/>
        <w:tabs>
          <w:tab w:val="clear" w:pos="9072"/>
        </w:tabs>
        <w:jc w:val="center"/>
        <w:rPr>
          <w:rFonts w:asciiTheme="minorHAnsi" w:hAnsiTheme="minorHAnsi" w:cstheme="minorHAnsi"/>
        </w:rPr>
      </w:pPr>
    </w:p>
    <w:p w14:paraId="255A8713" w14:textId="77777777" w:rsidR="00914D38" w:rsidRPr="002665BC" w:rsidRDefault="00914D38" w:rsidP="00914D38">
      <w:pPr>
        <w:spacing w:line="360" w:lineRule="auto"/>
        <w:jc w:val="center"/>
        <w:rPr>
          <w:rFonts w:asciiTheme="minorHAnsi" w:hAnsiTheme="minorHAnsi" w:cstheme="minorHAnsi"/>
          <w:b/>
        </w:rPr>
      </w:pPr>
    </w:p>
    <w:p w14:paraId="1CFCAF22" w14:textId="77777777" w:rsidR="00914D38" w:rsidRPr="00890373" w:rsidRDefault="00914D38" w:rsidP="00914D38">
      <w:pPr>
        <w:jc w:val="center"/>
        <w:rPr>
          <w:rFonts w:asciiTheme="minorHAnsi" w:hAnsiTheme="minorHAnsi" w:cstheme="minorHAnsi"/>
          <w:b/>
        </w:rPr>
      </w:pPr>
      <w:r w:rsidRPr="00890373">
        <w:rPr>
          <w:rFonts w:asciiTheme="minorHAnsi" w:hAnsiTheme="minorHAnsi" w:cstheme="minorHAnsi"/>
          <w:b/>
        </w:rPr>
        <w:t>ÉTABLISSEMENT PUBLIC DU MUSÉE DU LOUVRE</w:t>
      </w:r>
    </w:p>
    <w:p w14:paraId="24D76CEA" w14:textId="77777777" w:rsidR="00914D38" w:rsidRPr="00890373" w:rsidRDefault="00914D38" w:rsidP="00914D38">
      <w:pPr>
        <w:jc w:val="center"/>
        <w:rPr>
          <w:rFonts w:asciiTheme="minorHAnsi" w:hAnsiTheme="minorHAnsi" w:cstheme="minorHAnsi"/>
          <w:b/>
        </w:rPr>
      </w:pPr>
      <w:r w:rsidRPr="00890373">
        <w:rPr>
          <w:rFonts w:asciiTheme="minorHAnsi" w:hAnsiTheme="minorHAnsi" w:cstheme="minorHAnsi"/>
          <w:b/>
        </w:rPr>
        <w:t>DIRECTION FINANCIÈRE, JURIDIQUE ET DES MOYENS</w:t>
      </w:r>
    </w:p>
    <w:p w14:paraId="777A245F" w14:textId="77777777" w:rsidR="00914D38" w:rsidRPr="00890373" w:rsidRDefault="00914D38" w:rsidP="00914D38">
      <w:pPr>
        <w:jc w:val="center"/>
        <w:rPr>
          <w:rFonts w:asciiTheme="minorHAnsi" w:hAnsiTheme="minorHAnsi" w:cstheme="minorHAnsi"/>
          <w:b/>
        </w:rPr>
      </w:pPr>
      <w:r>
        <w:rPr>
          <w:rFonts w:asciiTheme="minorHAnsi" w:hAnsiTheme="minorHAnsi" w:cstheme="minorHAnsi"/>
          <w:b/>
        </w:rPr>
        <w:t>Sous-d</w:t>
      </w:r>
      <w:r w:rsidRPr="00890373">
        <w:rPr>
          <w:rFonts w:asciiTheme="minorHAnsi" w:hAnsiTheme="minorHAnsi" w:cstheme="minorHAnsi"/>
          <w:b/>
        </w:rPr>
        <w:t>irection juridique et de l’achat public</w:t>
      </w:r>
    </w:p>
    <w:p w14:paraId="23D248C6" w14:textId="77777777" w:rsidR="00914D38" w:rsidRPr="00890373" w:rsidRDefault="00914D38" w:rsidP="00914D38">
      <w:pPr>
        <w:jc w:val="center"/>
        <w:rPr>
          <w:rFonts w:asciiTheme="minorHAnsi" w:hAnsiTheme="minorHAnsi" w:cstheme="minorHAnsi"/>
          <w:b/>
        </w:rPr>
      </w:pPr>
      <w:r w:rsidRPr="00890373">
        <w:rPr>
          <w:rFonts w:asciiTheme="minorHAnsi" w:hAnsiTheme="minorHAnsi" w:cstheme="minorHAnsi"/>
          <w:b/>
        </w:rPr>
        <w:t>Service de la commande publique</w:t>
      </w:r>
    </w:p>
    <w:p w14:paraId="553E9BEF" w14:textId="77777777" w:rsidR="00914D38" w:rsidRDefault="00914D38" w:rsidP="00914D38">
      <w:pPr>
        <w:jc w:val="center"/>
        <w:rPr>
          <w:rFonts w:asciiTheme="minorHAnsi" w:hAnsiTheme="minorHAnsi" w:cstheme="minorHAnsi"/>
          <w:b/>
        </w:rPr>
      </w:pPr>
      <w:r w:rsidRPr="00890373">
        <w:rPr>
          <w:rFonts w:asciiTheme="minorHAnsi" w:hAnsiTheme="minorHAnsi" w:cstheme="minorHAnsi"/>
          <w:b/>
        </w:rPr>
        <w:t>75058 Paris Cedex 01</w:t>
      </w:r>
    </w:p>
    <w:p w14:paraId="5DF10F04" w14:textId="77777777" w:rsidR="00914D38" w:rsidRDefault="00914D38" w:rsidP="00914D38">
      <w:pPr>
        <w:jc w:val="center"/>
        <w:rPr>
          <w:rFonts w:asciiTheme="minorHAnsi" w:hAnsiTheme="minorHAnsi" w:cstheme="minorHAnsi"/>
          <w:b/>
        </w:rPr>
      </w:pPr>
    </w:p>
    <w:p w14:paraId="03D9FB93" w14:textId="77777777" w:rsidR="00914D38" w:rsidRPr="00100494" w:rsidRDefault="00914D38" w:rsidP="00914D38">
      <w:pPr>
        <w:jc w:val="center"/>
        <w:rPr>
          <w:rFonts w:asciiTheme="minorHAnsi" w:hAnsiTheme="minorHAnsi" w:cstheme="minorHAnsi"/>
        </w:rPr>
      </w:pPr>
      <w:r w:rsidRPr="00100494">
        <w:rPr>
          <w:rFonts w:asciiTheme="minorHAnsi" w:hAnsiTheme="minorHAnsi" w:cstheme="minorHAnsi"/>
          <w:iCs/>
        </w:rPr>
        <w:t xml:space="preserve">Suivi opérationnel : </w:t>
      </w:r>
      <w:r>
        <w:rPr>
          <w:rFonts w:asciiTheme="minorHAnsi" w:hAnsiTheme="minorHAnsi" w:cstheme="minorHAnsi"/>
          <w:iCs/>
        </w:rPr>
        <w:t>Direction des relations extérieures et de la communication</w:t>
      </w:r>
      <w:r w:rsidRPr="00100494">
        <w:rPr>
          <w:rFonts w:asciiTheme="minorHAnsi" w:hAnsiTheme="minorHAnsi" w:cstheme="minorHAnsi"/>
          <w:iCs/>
        </w:rPr>
        <w:t xml:space="preserve"> (DRE</w:t>
      </w:r>
      <w:r>
        <w:rPr>
          <w:rFonts w:asciiTheme="minorHAnsi" w:hAnsiTheme="minorHAnsi" w:cstheme="minorHAnsi"/>
          <w:iCs/>
        </w:rPr>
        <w:t>C</w:t>
      </w:r>
      <w:r w:rsidRPr="00100494">
        <w:rPr>
          <w:rFonts w:asciiTheme="minorHAnsi" w:hAnsiTheme="minorHAnsi" w:cstheme="minorHAnsi"/>
          <w:iCs/>
        </w:rPr>
        <w:t>)</w:t>
      </w:r>
    </w:p>
    <w:p w14:paraId="5C94F830" w14:textId="77777777" w:rsidR="00914D38" w:rsidRPr="002665BC" w:rsidRDefault="00914D38" w:rsidP="00914D38">
      <w:pPr>
        <w:jc w:val="center"/>
        <w:rPr>
          <w:rFonts w:asciiTheme="minorHAnsi" w:hAnsiTheme="minorHAnsi" w:cstheme="minorHAnsi"/>
        </w:rPr>
      </w:pPr>
      <w:r>
        <w:rPr>
          <w:rFonts w:asciiTheme="minorHAnsi" w:hAnsiTheme="minorHAnsi" w:cstheme="minorHAnsi"/>
        </w:rPr>
        <w:t>75058 Paris C</w:t>
      </w:r>
      <w:r w:rsidRPr="00100494">
        <w:rPr>
          <w:rFonts w:asciiTheme="minorHAnsi" w:hAnsiTheme="minorHAnsi" w:cstheme="minorHAnsi"/>
        </w:rPr>
        <w:t>edex 01</w:t>
      </w:r>
    </w:p>
    <w:p w14:paraId="5A0235B5" w14:textId="77777777" w:rsidR="00914D38" w:rsidRPr="002665BC" w:rsidRDefault="00914D38" w:rsidP="00914D38">
      <w:pPr>
        <w:jc w:val="center"/>
        <w:rPr>
          <w:rFonts w:asciiTheme="minorHAnsi" w:hAnsiTheme="minorHAnsi" w:cstheme="minorHAnsi"/>
        </w:rPr>
      </w:pPr>
    </w:p>
    <w:p w14:paraId="0EC02D73" w14:textId="021C0BC4" w:rsidR="00514B63" w:rsidRPr="00514B63" w:rsidRDefault="00514B63" w:rsidP="00514B63">
      <w:pPr>
        <w:pStyle w:val="Corpsdetexte"/>
        <w:jc w:val="center"/>
        <w:rPr>
          <w:rFonts w:asciiTheme="minorHAnsi" w:hAnsiTheme="minorHAnsi" w:cstheme="minorHAnsi"/>
          <w:b w:val="0"/>
          <w:sz w:val="20"/>
        </w:rPr>
      </w:pPr>
      <w:r w:rsidRPr="00514B63">
        <w:rPr>
          <w:rFonts w:asciiTheme="minorHAnsi" w:hAnsiTheme="minorHAnsi" w:cstheme="minorHAnsi"/>
          <w:b w:val="0"/>
          <w:i/>
          <w:iCs/>
          <w:sz w:val="20"/>
        </w:rPr>
        <w:t>Marché public de services sociaux et autres services spécifiques passé selon une procédure adaptée restreinte en application des articles R.2123-1</w:t>
      </w:r>
      <w:r w:rsidR="00505F4F">
        <w:rPr>
          <w:rFonts w:asciiTheme="minorHAnsi" w:hAnsiTheme="minorHAnsi" w:cstheme="minorHAnsi"/>
          <w:b w:val="0"/>
          <w:i/>
          <w:iCs/>
          <w:sz w:val="20"/>
        </w:rPr>
        <w:t xml:space="preserve"> 3°</w:t>
      </w:r>
      <w:r w:rsidRPr="00514B63">
        <w:rPr>
          <w:rFonts w:asciiTheme="minorHAnsi" w:hAnsiTheme="minorHAnsi" w:cstheme="minorHAnsi"/>
          <w:b w:val="0"/>
          <w:i/>
          <w:iCs/>
          <w:sz w:val="20"/>
        </w:rPr>
        <w:t xml:space="preserve">, R.2123-4 </w:t>
      </w:r>
      <w:r w:rsidR="00505F4F">
        <w:rPr>
          <w:rFonts w:asciiTheme="minorHAnsi" w:hAnsiTheme="minorHAnsi" w:cstheme="minorHAnsi"/>
          <w:b w:val="0"/>
          <w:i/>
          <w:iCs/>
          <w:sz w:val="20"/>
        </w:rPr>
        <w:t xml:space="preserve">à R.2123-6 </w:t>
      </w:r>
      <w:r w:rsidRPr="00514B63">
        <w:rPr>
          <w:rFonts w:asciiTheme="minorHAnsi" w:hAnsiTheme="minorHAnsi" w:cstheme="minorHAnsi"/>
          <w:b w:val="0"/>
          <w:i/>
          <w:iCs/>
          <w:sz w:val="20"/>
        </w:rPr>
        <w:t>et R.2142-</w:t>
      </w:r>
      <w:r w:rsidR="00505F4F">
        <w:rPr>
          <w:rFonts w:asciiTheme="minorHAnsi" w:hAnsiTheme="minorHAnsi" w:cstheme="minorHAnsi"/>
          <w:b w:val="0"/>
          <w:i/>
          <w:iCs/>
          <w:sz w:val="20"/>
        </w:rPr>
        <w:t xml:space="preserve">15 à R.2142-18 </w:t>
      </w:r>
      <w:r w:rsidRPr="00514B63">
        <w:rPr>
          <w:rFonts w:asciiTheme="minorHAnsi" w:hAnsiTheme="minorHAnsi" w:cstheme="minorHAnsi"/>
          <w:b w:val="0"/>
          <w:i/>
          <w:iCs/>
          <w:sz w:val="20"/>
        </w:rPr>
        <w:t>du Code de la commande publique</w:t>
      </w:r>
    </w:p>
    <w:p w14:paraId="42306BB9" w14:textId="77777777" w:rsidR="00914D38" w:rsidRDefault="00914D38" w:rsidP="00914D38">
      <w:pPr>
        <w:jc w:val="center"/>
        <w:rPr>
          <w:rFonts w:asciiTheme="minorHAnsi" w:hAnsiTheme="minorHAnsi" w:cstheme="minorHAnsi"/>
          <w:b/>
        </w:rPr>
      </w:pPr>
    </w:p>
    <w:p w14:paraId="56A175DE" w14:textId="77777777" w:rsidR="00914D38" w:rsidRPr="002665BC" w:rsidRDefault="00914D38" w:rsidP="00914D38">
      <w:pPr>
        <w:jc w:val="center"/>
        <w:rPr>
          <w:rFonts w:asciiTheme="minorHAnsi" w:hAnsiTheme="minorHAnsi" w:cstheme="minorHAnsi"/>
        </w:rPr>
      </w:pPr>
    </w:p>
    <w:tbl>
      <w:tblPr>
        <w:tblStyle w:val="Grilledutableau"/>
        <w:tblW w:w="10201" w:type="dxa"/>
        <w:tblLook w:val="04A0" w:firstRow="1" w:lastRow="0" w:firstColumn="1" w:lastColumn="0" w:noHBand="0" w:noVBand="1"/>
      </w:tblPr>
      <w:tblGrid>
        <w:gridCol w:w="10201"/>
      </w:tblGrid>
      <w:tr w:rsidR="00914D38" w:rsidRPr="002665BC" w14:paraId="56C50CB8" w14:textId="77777777" w:rsidTr="00551929">
        <w:trPr>
          <w:trHeight w:val="491"/>
        </w:trPr>
        <w:tc>
          <w:tcPr>
            <w:tcW w:w="10201" w:type="dxa"/>
            <w:vAlign w:val="center"/>
          </w:tcPr>
          <w:p w14:paraId="0B33A170" w14:textId="77777777" w:rsidR="00914D38" w:rsidRPr="00E8186D" w:rsidRDefault="00914D38" w:rsidP="00551929">
            <w:pPr>
              <w:jc w:val="center"/>
              <w:rPr>
                <w:rFonts w:asciiTheme="minorHAnsi" w:hAnsiTheme="minorHAnsi" w:cstheme="minorHAnsi"/>
              </w:rPr>
            </w:pPr>
            <w:r w:rsidRPr="00EF4039">
              <w:rPr>
                <w:rFonts w:asciiTheme="minorHAnsi" w:hAnsiTheme="minorHAnsi" w:cstheme="minorHAnsi"/>
                <w:b/>
              </w:rPr>
              <w:t>ACTE D’ENGAGEMENT (AE) N°</w:t>
            </w:r>
            <w:r>
              <w:rPr>
                <w:rFonts w:asciiTheme="minorHAnsi" w:hAnsiTheme="minorHAnsi" w:cstheme="minorHAnsi"/>
                <w:b/>
              </w:rPr>
              <w:t>2026-106M</w:t>
            </w:r>
          </w:p>
        </w:tc>
      </w:tr>
    </w:tbl>
    <w:p w14:paraId="6085D02D" w14:textId="77777777" w:rsidR="00914D38" w:rsidRPr="002665BC" w:rsidRDefault="00914D38" w:rsidP="00914D38">
      <w:pPr>
        <w:rPr>
          <w:rFonts w:asciiTheme="minorHAnsi" w:hAnsiTheme="minorHAnsi" w:cstheme="minorHAnsi"/>
        </w:rPr>
      </w:pPr>
    </w:p>
    <w:p w14:paraId="08902651" w14:textId="77777777" w:rsidR="00914D38" w:rsidRPr="002665BC" w:rsidRDefault="00914D38" w:rsidP="00914D38">
      <w:pPr>
        <w:rPr>
          <w:rFonts w:asciiTheme="minorHAnsi" w:hAnsiTheme="minorHAnsi" w:cstheme="minorHAnsi"/>
        </w:rPr>
      </w:pPr>
    </w:p>
    <w:tbl>
      <w:tblPr>
        <w:tblStyle w:val="Grilledutableau"/>
        <w:tblW w:w="10201" w:type="dxa"/>
        <w:tblLook w:val="04A0" w:firstRow="1" w:lastRow="0" w:firstColumn="1" w:lastColumn="0" w:noHBand="0" w:noVBand="1"/>
      </w:tblPr>
      <w:tblGrid>
        <w:gridCol w:w="10201"/>
      </w:tblGrid>
      <w:tr w:rsidR="00914D38" w:rsidRPr="002665BC" w14:paraId="239F334C" w14:textId="77777777" w:rsidTr="00551929">
        <w:trPr>
          <w:trHeight w:val="677"/>
        </w:trPr>
        <w:tc>
          <w:tcPr>
            <w:tcW w:w="10201" w:type="dxa"/>
            <w:shd w:val="clear" w:color="auto" w:fill="E2EFD9" w:themeFill="accent6" w:themeFillTint="33"/>
            <w:vAlign w:val="center"/>
          </w:tcPr>
          <w:p w14:paraId="1D1AAE58" w14:textId="77777777" w:rsidR="00914D38" w:rsidRPr="00B5756A" w:rsidRDefault="00914D38" w:rsidP="00551929">
            <w:pPr>
              <w:jc w:val="center"/>
              <w:rPr>
                <w:rFonts w:asciiTheme="minorHAnsi" w:hAnsiTheme="minorHAnsi" w:cstheme="minorHAnsi"/>
              </w:rPr>
            </w:pPr>
            <w:r w:rsidRPr="00B5756A">
              <w:rPr>
                <w:rFonts w:asciiTheme="minorHAnsi" w:hAnsiTheme="minorHAnsi" w:cstheme="minorHAnsi"/>
                <w:b/>
              </w:rPr>
              <w:t>PRODUCTION D</w:t>
            </w:r>
            <w:r>
              <w:rPr>
                <w:rFonts w:asciiTheme="minorHAnsi" w:hAnsiTheme="minorHAnsi" w:cstheme="minorHAnsi"/>
                <w:b/>
              </w:rPr>
              <w:t>U « GRAND DÎNER DU LOUVRE » 2027</w:t>
            </w:r>
          </w:p>
        </w:tc>
      </w:tr>
    </w:tbl>
    <w:p w14:paraId="2D7FAF78" w14:textId="77777777" w:rsidR="00914D38" w:rsidRPr="002665BC" w:rsidRDefault="00914D38" w:rsidP="00914D38">
      <w:pPr>
        <w:jc w:val="center"/>
        <w:rPr>
          <w:rFonts w:asciiTheme="minorHAnsi" w:hAnsiTheme="minorHAnsi" w:cstheme="minorHAnsi"/>
        </w:rPr>
      </w:pPr>
    </w:p>
    <w:p w14:paraId="167B65AA" w14:textId="77777777" w:rsidR="00914D38" w:rsidRPr="002665BC" w:rsidRDefault="00914D38" w:rsidP="00914D38">
      <w:pPr>
        <w:jc w:val="center"/>
        <w:rPr>
          <w:rFonts w:asciiTheme="minorHAnsi" w:hAnsiTheme="minorHAnsi" w:cstheme="minorHAnsi"/>
        </w:rPr>
      </w:pPr>
    </w:p>
    <w:p w14:paraId="16F7E0C9" w14:textId="77777777" w:rsidR="00914D38" w:rsidRPr="002665BC" w:rsidRDefault="00914D38" w:rsidP="00914D38">
      <w:pPr>
        <w:pStyle w:val="Corpsdetexte"/>
        <w:spacing w:before="0"/>
        <w:jc w:val="center"/>
        <w:rPr>
          <w:rFonts w:asciiTheme="minorHAnsi" w:hAnsiTheme="minorHAnsi" w:cstheme="minorHAnsi"/>
          <w:b w:val="0"/>
          <w:bCs/>
          <w:sz w:val="20"/>
        </w:rPr>
      </w:pPr>
    </w:p>
    <w:tbl>
      <w:tblPr>
        <w:tblStyle w:val="Grilledutableau"/>
        <w:tblW w:w="10201" w:type="dxa"/>
        <w:tblLook w:val="04A0" w:firstRow="1" w:lastRow="0" w:firstColumn="1" w:lastColumn="0" w:noHBand="0" w:noVBand="1"/>
      </w:tblPr>
      <w:tblGrid>
        <w:gridCol w:w="10201"/>
      </w:tblGrid>
      <w:tr w:rsidR="00914D38" w:rsidRPr="002665BC" w14:paraId="7DA26643" w14:textId="77777777" w:rsidTr="00551929">
        <w:trPr>
          <w:trHeight w:val="528"/>
        </w:trPr>
        <w:tc>
          <w:tcPr>
            <w:tcW w:w="10201" w:type="dxa"/>
            <w:shd w:val="clear" w:color="auto" w:fill="D9D9D9" w:themeFill="background1" w:themeFillShade="D9"/>
            <w:vAlign w:val="center"/>
          </w:tcPr>
          <w:p w14:paraId="3E773112" w14:textId="77777777" w:rsidR="00914D38" w:rsidRPr="002665BC" w:rsidRDefault="00914D38" w:rsidP="00551929">
            <w:pPr>
              <w:pStyle w:val="Corpsdetexte"/>
              <w:spacing w:before="0"/>
              <w:jc w:val="center"/>
              <w:rPr>
                <w:rFonts w:asciiTheme="minorHAnsi" w:hAnsiTheme="minorHAnsi" w:cstheme="minorHAnsi"/>
                <w:bCs/>
                <w:sz w:val="20"/>
              </w:rPr>
            </w:pPr>
            <w:r>
              <w:rPr>
                <w:rFonts w:asciiTheme="minorHAnsi" w:hAnsiTheme="minorHAnsi" w:cstheme="minorHAnsi"/>
                <w:bCs/>
                <w:sz w:val="20"/>
              </w:rPr>
              <w:t>CADRE À</w:t>
            </w:r>
            <w:r w:rsidRPr="002665BC">
              <w:rPr>
                <w:rFonts w:asciiTheme="minorHAnsi" w:hAnsiTheme="minorHAnsi" w:cstheme="minorHAnsi"/>
                <w:bCs/>
                <w:sz w:val="20"/>
              </w:rPr>
              <w:t xml:space="preserve"> REMPLIR PAR L’ADMINISTRATION</w:t>
            </w:r>
          </w:p>
        </w:tc>
      </w:tr>
      <w:tr w:rsidR="00914D38" w:rsidRPr="002665BC" w14:paraId="01F77C62" w14:textId="77777777" w:rsidTr="00551929">
        <w:trPr>
          <w:trHeight w:val="340"/>
        </w:trPr>
        <w:tc>
          <w:tcPr>
            <w:tcW w:w="10201" w:type="dxa"/>
            <w:shd w:val="clear" w:color="auto" w:fill="D9D9D9" w:themeFill="background1" w:themeFillShade="D9"/>
            <w:vAlign w:val="center"/>
          </w:tcPr>
          <w:p w14:paraId="5A3A19AA" w14:textId="77777777" w:rsidR="00914D38" w:rsidRPr="002665BC" w:rsidRDefault="00914D38" w:rsidP="00551929">
            <w:pPr>
              <w:pStyle w:val="Corpsdetexte"/>
              <w:spacing w:before="0"/>
              <w:jc w:val="left"/>
              <w:rPr>
                <w:rFonts w:asciiTheme="minorHAnsi" w:hAnsiTheme="minorHAnsi" w:cstheme="minorHAnsi"/>
                <w:bCs/>
                <w:sz w:val="20"/>
              </w:rPr>
            </w:pPr>
            <w:r w:rsidRPr="002665BC">
              <w:rPr>
                <w:rFonts w:asciiTheme="minorHAnsi" w:hAnsiTheme="minorHAnsi" w:cstheme="minorHAnsi"/>
                <w:bCs/>
                <w:sz w:val="20"/>
              </w:rPr>
              <w:t>TITULAIRE :</w:t>
            </w:r>
          </w:p>
        </w:tc>
      </w:tr>
      <w:tr w:rsidR="00914D38" w:rsidRPr="002665BC" w14:paraId="4912D524" w14:textId="77777777" w:rsidTr="00551929">
        <w:trPr>
          <w:trHeight w:val="340"/>
        </w:trPr>
        <w:tc>
          <w:tcPr>
            <w:tcW w:w="10201" w:type="dxa"/>
            <w:shd w:val="clear" w:color="auto" w:fill="D9D9D9" w:themeFill="background1" w:themeFillShade="D9"/>
            <w:vAlign w:val="center"/>
          </w:tcPr>
          <w:p w14:paraId="0E6B651D" w14:textId="77777777" w:rsidR="00914D38" w:rsidRPr="002665BC" w:rsidRDefault="00914D38" w:rsidP="00914D38">
            <w:pPr>
              <w:pStyle w:val="Corpsdetexte"/>
              <w:spacing w:before="0"/>
              <w:jc w:val="left"/>
              <w:rPr>
                <w:rFonts w:asciiTheme="minorHAnsi" w:hAnsiTheme="minorHAnsi" w:cstheme="minorHAnsi"/>
                <w:bCs/>
                <w:sz w:val="20"/>
              </w:rPr>
            </w:pPr>
            <w:r w:rsidRPr="002665BC">
              <w:rPr>
                <w:rFonts w:asciiTheme="minorHAnsi" w:hAnsiTheme="minorHAnsi" w:cstheme="minorHAnsi"/>
                <w:bCs/>
                <w:sz w:val="20"/>
              </w:rPr>
              <w:t xml:space="preserve">N° DU </w:t>
            </w:r>
            <w:r w:rsidRPr="00021D9D">
              <w:rPr>
                <w:rFonts w:asciiTheme="minorHAnsi" w:hAnsiTheme="minorHAnsi" w:cstheme="minorHAnsi"/>
                <w:bCs/>
                <w:sz w:val="20"/>
              </w:rPr>
              <w:t>MARCHÉ </w:t>
            </w:r>
            <w:r w:rsidRPr="00EF4039">
              <w:rPr>
                <w:rFonts w:asciiTheme="minorHAnsi" w:hAnsiTheme="minorHAnsi" w:cstheme="minorHAnsi"/>
                <w:bCs/>
                <w:sz w:val="20"/>
              </w:rPr>
              <w:t xml:space="preserve">: </w:t>
            </w:r>
            <w:r>
              <w:rPr>
                <w:rFonts w:asciiTheme="minorHAnsi" w:hAnsiTheme="minorHAnsi" w:cstheme="minorHAnsi"/>
                <w:bCs/>
                <w:sz w:val="20"/>
              </w:rPr>
              <w:t>2026-106M</w:t>
            </w:r>
          </w:p>
        </w:tc>
      </w:tr>
      <w:tr w:rsidR="00914D38" w:rsidRPr="002665BC" w14:paraId="5756D452" w14:textId="77777777" w:rsidTr="00551929">
        <w:trPr>
          <w:trHeight w:val="340"/>
        </w:trPr>
        <w:tc>
          <w:tcPr>
            <w:tcW w:w="10201" w:type="dxa"/>
            <w:shd w:val="clear" w:color="auto" w:fill="D9D9D9" w:themeFill="background1" w:themeFillShade="D9"/>
            <w:vAlign w:val="center"/>
          </w:tcPr>
          <w:p w14:paraId="72879B1E" w14:textId="77777777" w:rsidR="00914D38" w:rsidRPr="002665BC" w:rsidRDefault="00914D38" w:rsidP="00551929">
            <w:pPr>
              <w:pStyle w:val="Corpsdetexte"/>
              <w:spacing w:before="0"/>
              <w:jc w:val="left"/>
              <w:rPr>
                <w:rFonts w:asciiTheme="minorHAnsi" w:hAnsiTheme="minorHAnsi" w:cstheme="minorHAnsi"/>
                <w:bCs/>
                <w:sz w:val="20"/>
              </w:rPr>
            </w:pPr>
            <w:r w:rsidRPr="002665BC">
              <w:rPr>
                <w:rFonts w:asciiTheme="minorHAnsi" w:hAnsiTheme="minorHAnsi" w:cstheme="minorHAnsi"/>
                <w:bCs/>
                <w:sz w:val="20"/>
              </w:rPr>
              <w:t>DATE D’ÉTABLISSEMENT DU PRIX INITIAL APPELÉE « MOIS ZÉRO » :</w:t>
            </w:r>
          </w:p>
        </w:tc>
      </w:tr>
      <w:tr w:rsidR="00914D38" w:rsidRPr="002665BC" w14:paraId="0765A5F5" w14:textId="77777777" w:rsidTr="00551929">
        <w:trPr>
          <w:trHeight w:val="340"/>
        </w:trPr>
        <w:tc>
          <w:tcPr>
            <w:tcW w:w="10201" w:type="dxa"/>
            <w:shd w:val="clear" w:color="auto" w:fill="D9D9D9" w:themeFill="background1" w:themeFillShade="D9"/>
            <w:vAlign w:val="center"/>
          </w:tcPr>
          <w:p w14:paraId="391C2289" w14:textId="77777777" w:rsidR="00914D38" w:rsidRPr="002665BC" w:rsidRDefault="00914D38" w:rsidP="00551929">
            <w:pPr>
              <w:pStyle w:val="Corpsdetexte"/>
              <w:spacing w:before="0"/>
              <w:jc w:val="left"/>
              <w:rPr>
                <w:rFonts w:asciiTheme="minorHAnsi" w:hAnsiTheme="minorHAnsi" w:cstheme="minorHAnsi"/>
                <w:bCs/>
                <w:sz w:val="20"/>
              </w:rPr>
            </w:pPr>
            <w:r w:rsidRPr="002665BC">
              <w:rPr>
                <w:rFonts w:asciiTheme="minorHAnsi" w:hAnsiTheme="minorHAnsi" w:cstheme="minorHAnsi"/>
                <w:bCs/>
                <w:sz w:val="20"/>
              </w:rPr>
              <w:t>IMPUTATION BUDGÉTAIRE / CLÉ DE NOMENCLATURE :</w:t>
            </w:r>
          </w:p>
        </w:tc>
      </w:tr>
    </w:tbl>
    <w:p w14:paraId="619C66B8" w14:textId="77777777" w:rsidR="00914D38" w:rsidRDefault="00914D38" w:rsidP="00914D38">
      <w:pPr>
        <w:pStyle w:val="Corpsdetexte"/>
        <w:spacing w:before="0"/>
        <w:jc w:val="center"/>
        <w:rPr>
          <w:rFonts w:asciiTheme="minorHAnsi" w:hAnsiTheme="minorHAnsi" w:cstheme="minorHAnsi"/>
          <w:b w:val="0"/>
          <w:bCs/>
        </w:rPr>
      </w:pPr>
    </w:p>
    <w:p w14:paraId="481D7BF5" w14:textId="77777777" w:rsidR="00914D38" w:rsidRDefault="00914D38" w:rsidP="00914D38">
      <w:pPr>
        <w:suppressAutoHyphens w:val="0"/>
        <w:rPr>
          <w:rFonts w:asciiTheme="minorHAnsi" w:hAnsiTheme="minorHAnsi" w:cstheme="minorHAnsi"/>
          <w:bCs/>
          <w:sz w:val="24"/>
        </w:rPr>
      </w:pPr>
      <w:r>
        <w:rPr>
          <w:rFonts w:asciiTheme="minorHAnsi" w:hAnsiTheme="minorHAnsi" w:cstheme="minorHAnsi"/>
          <w:b/>
          <w:bCs/>
        </w:rPr>
        <w:br w:type="page"/>
      </w:r>
    </w:p>
    <w:p w14:paraId="2E293B0D" w14:textId="77777777" w:rsidR="00914D38" w:rsidRDefault="00914D38" w:rsidP="00914D38">
      <w:pPr>
        <w:pStyle w:val="Corpsdetexte"/>
        <w:spacing w:before="0"/>
        <w:jc w:val="center"/>
        <w:rPr>
          <w:rFonts w:asciiTheme="minorHAnsi" w:hAnsiTheme="minorHAnsi" w:cstheme="minorHAnsi"/>
          <w:b w:val="0"/>
          <w:bCs/>
        </w:rPr>
      </w:pPr>
    </w:p>
    <w:p w14:paraId="7ECB1B6A" w14:textId="77777777" w:rsidR="00914D38" w:rsidRDefault="00914D38" w:rsidP="00914D38">
      <w:pPr>
        <w:pStyle w:val="Corpsdetexte"/>
        <w:spacing w:before="0"/>
        <w:jc w:val="center"/>
        <w:rPr>
          <w:rFonts w:asciiTheme="minorHAnsi" w:hAnsiTheme="minorHAnsi" w:cstheme="minorHAnsi"/>
          <w:b w:val="0"/>
          <w:bCs/>
        </w:rPr>
      </w:pPr>
    </w:p>
    <w:tbl>
      <w:tblPr>
        <w:tblStyle w:val="Grilledutableau"/>
        <w:tblW w:w="0" w:type="auto"/>
        <w:tblLook w:val="04A0" w:firstRow="1" w:lastRow="0" w:firstColumn="1" w:lastColumn="0" w:noHBand="0" w:noVBand="1"/>
      </w:tblPr>
      <w:tblGrid>
        <w:gridCol w:w="10194"/>
      </w:tblGrid>
      <w:tr w:rsidR="00914D38" w14:paraId="62D02DEA" w14:textId="77777777" w:rsidTr="00551929">
        <w:tc>
          <w:tcPr>
            <w:tcW w:w="10194" w:type="dxa"/>
            <w:shd w:val="clear" w:color="auto" w:fill="D9D9D9" w:themeFill="background1" w:themeFillShade="D9"/>
          </w:tcPr>
          <w:p w14:paraId="50E7AC77" w14:textId="77777777" w:rsidR="00914D38" w:rsidRDefault="00914D38" w:rsidP="00551929">
            <w:pPr>
              <w:jc w:val="center"/>
            </w:pPr>
            <w:r w:rsidRPr="00437429">
              <w:rPr>
                <w:rFonts w:asciiTheme="minorHAnsi" w:hAnsiTheme="minorHAnsi" w:cstheme="minorHAnsi"/>
                <w:b/>
                <w:shd w:val="clear" w:color="auto" w:fill="D9D9D9" w:themeFill="background1" w:themeFillShade="D9"/>
              </w:rPr>
              <w:t>SOMMAIRE</w:t>
            </w:r>
          </w:p>
        </w:tc>
      </w:tr>
    </w:tbl>
    <w:p w14:paraId="677E5E4B" w14:textId="77777777" w:rsidR="00914D38" w:rsidRDefault="00914D38" w:rsidP="00914D38">
      <w:pPr>
        <w:pStyle w:val="Style1AE"/>
        <w:jc w:val="center"/>
      </w:pPr>
    </w:p>
    <w:p w14:paraId="75F45FD9" w14:textId="67D5A0F1" w:rsidR="00914D38" w:rsidRPr="00BB162C" w:rsidRDefault="00914D38" w:rsidP="00914D38">
      <w:pPr>
        <w:pStyle w:val="TM1"/>
        <w:tabs>
          <w:tab w:val="right" w:leader="dot" w:pos="10194"/>
        </w:tabs>
        <w:rPr>
          <w:rFonts w:asciiTheme="minorHAnsi" w:eastAsiaTheme="minorEastAsia" w:hAnsiTheme="minorHAnsi" w:cstheme="minorHAnsi"/>
          <w:noProof/>
          <w:sz w:val="22"/>
          <w:szCs w:val="22"/>
          <w:lang w:eastAsia="fr-FR"/>
        </w:rPr>
      </w:pPr>
      <w:r w:rsidRPr="00F91D8E">
        <w:rPr>
          <w:rFonts w:asciiTheme="minorHAnsi" w:hAnsiTheme="minorHAnsi" w:cstheme="minorHAnsi"/>
        </w:rPr>
        <w:fldChar w:fldCharType="begin"/>
      </w:r>
      <w:r w:rsidRPr="00F91D8E">
        <w:rPr>
          <w:rFonts w:asciiTheme="minorHAnsi" w:hAnsiTheme="minorHAnsi" w:cstheme="minorHAnsi"/>
        </w:rPr>
        <w:instrText xml:space="preserve"> TOC \h \z \t "Style1 AE;1" </w:instrText>
      </w:r>
      <w:r w:rsidRPr="00F91D8E">
        <w:rPr>
          <w:rFonts w:asciiTheme="minorHAnsi" w:hAnsiTheme="minorHAnsi" w:cstheme="minorHAnsi"/>
        </w:rPr>
        <w:fldChar w:fldCharType="separate"/>
      </w:r>
      <w:hyperlink w:anchor="_Toc146016037" w:history="1">
        <w:r w:rsidRPr="00BB162C">
          <w:rPr>
            <w:rStyle w:val="Lienhypertexte"/>
            <w:rFonts w:asciiTheme="minorHAnsi" w:hAnsiTheme="minorHAnsi" w:cstheme="minorHAnsi"/>
            <w:noProof/>
          </w:rPr>
          <w:t>ARTICLE 1 - OBJET DU MARCHÉ ET DE L’ACTE D’ENGAGEMENT</w:t>
        </w:r>
        <w:r w:rsidRPr="00BB162C">
          <w:rPr>
            <w:rFonts w:asciiTheme="minorHAnsi" w:hAnsiTheme="minorHAnsi" w:cstheme="minorHAnsi"/>
            <w:noProof/>
            <w:webHidden/>
          </w:rPr>
          <w:tab/>
        </w:r>
        <w:r w:rsidRPr="00BB162C">
          <w:rPr>
            <w:rFonts w:asciiTheme="minorHAnsi" w:hAnsiTheme="minorHAnsi" w:cstheme="minorHAnsi"/>
            <w:noProof/>
            <w:webHidden/>
          </w:rPr>
          <w:fldChar w:fldCharType="begin"/>
        </w:r>
        <w:r w:rsidRPr="00BB162C">
          <w:rPr>
            <w:rFonts w:asciiTheme="minorHAnsi" w:hAnsiTheme="minorHAnsi" w:cstheme="minorHAnsi"/>
            <w:noProof/>
            <w:webHidden/>
          </w:rPr>
          <w:instrText xml:space="preserve"> PAGEREF _Toc146016037 \h </w:instrText>
        </w:r>
        <w:r w:rsidRPr="00BB162C">
          <w:rPr>
            <w:rFonts w:asciiTheme="minorHAnsi" w:hAnsiTheme="minorHAnsi" w:cstheme="minorHAnsi"/>
            <w:noProof/>
            <w:webHidden/>
          </w:rPr>
        </w:r>
        <w:r w:rsidRPr="00BB162C">
          <w:rPr>
            <w:rFonts w:asciiTheme="minorHAnsi" w:hAnsiTheme="minorHAnsi" w:cstheme="minorHAnsi"/>
            <w:noProof/>
            <w:webHidden/>
          </w:rPr>
          <w:fldChar w:fldCharType="separate"/>
        </w:r>
        <w:r w:rsidR="00531855">
          <w:rPr>
            <w:rFonts w:asciiTheme="minorHAnsi" w:hAnsiTheme="minorHAnsi" w:cstheme="minorHAnsi"/>
            <w:noProof/>
            <w:webHidden/>
          </w:rPr>
          <w:t>3</w:t>
        </w:r>
        <w:r w:rsidRPr="00BB162C">
          <w:rPr>
            <w:rFonts w:asciiTheme="minorHAnsi" w:hAnsiTheme="minorHAnsi" w:cstheme="minorHAnsi"/>
            <w:noProof/>
            <w:webHidden/>
          </w:rPr>
          <w:fldChar w:fldCharType="end"/>
        </w:r>
      </w:hyperlink>
    </w:p>
    <w:p w14:paraId="3B0E0AA8" w14:textId="2EEBF628"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38" w:history="1">
        <w:r w:rsidR="00914D38" w:rsidRPr="00BB162C">
          <w:rPr>
            <w:rStyle w:val="Lienhypertexte"/>
            <w:rFonts w:asciiTheme="minorHAnsi" w:hAnsiTheme="minorHAnsi" w:cstheme="minorHAnsi"/>
            <w:noProof/>
          </w:rPr>
          <w:t>ARTICLE 2 – IDENTIFICATION DU POUVOIR ADJUDICATEUR</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_Toc146016038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4</w:t>
        </w:r>
        <w:r w:rsidR="00914D38" w:rsidRPr="00BB162C">
          <w:rPr>
            <w:rFonts w:asciiTheme="minorHAnsi" w:hAnsiTheme="minorHAnsi" w:cstheme="minorHAnsi"/>
            <w:noProof/>
            <w:webHidden/>
          </w:rPr>
          <w:fldChar w:fldCharType="end"/>
        </w:r>
      </w:hyperlink>
    </w:p>
    <w:p w14:paraId="24BBAE91" w14:textId="72333A26"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39" w:history="1">
        <w:r w:rsidR="00914D38" w:rsidRPr="00BB162C">
          <w:rPr>
            <w:rStyle w:val="Lienhypertexte"/>
            <w:rFonts w:asciiTheme="minorHAnsi" w:hAnsiTheme="minorHAnsi" w:cstheme="minorHAnsi"/>
            <w:noProof/>
          </w:rPr>
          <w:t>ARTICLE 3 – DÉLAI DE PAIEMENT</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_Toc146016039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4</w:t>
        </w:r>
        <w:r w:rsidR="00914D38" w:rsidRPr="00BB162C">
          <w:rPr>
            <w:rFonts w:asciiTheme="minorHAnsi" w:hAnsiTheme="minorHAnsi" w:cstheme="minorHAnsi"/>
            <w:noProof/>
            <w:webHidden/>
          </w:rPr>
          <w:fldChar w:fldCharType="end"/>
        </w:r>
      </w:hyperlink>
    </w:p>
    <w:p w14:paraId="4F24BADB" w14:textId="66330FC9"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40" w:history="1">
        <w:r w:rsidR="00914D38" w:rsidRPr="00BB162C">
          <w:rPr>
            <w:rStyle w:val="Lienhypertexte"/>
            <w:rFonts w:asciiTheme="minorHAnsi" w:hAnsiTheme="minorHAnsi" w:cstheme="minorHAnsi"/>
            <w:noProof/>
          </w:rPr>
          <w:t xml:space="preserve">ARTICLE 4 – ENGAGEMENT DU CANDIDAT </w:t>
        </w:r>
        <w:r w:rsidR="00914D38" w:rsidRPr="00BB162C">
          <w:rPr>
            <w:rStyle w:val="Lienhypertexte"/>
            <w:rFonts w:asciiTheme="minorHAnsi" w:hAnsiTheme="minorHAnsi" w:cstheme="minorHAnsi"/>
            <w:i/>
            <w:noProof/>
          </w:rPr>
          <w:t>(à compléter)</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_Toc146016040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4</w:t>
        </w:r>
        <w:r w:rsidR="00914D38" w:rsidRPr="00BB162C">
          <w:rPr>
            <w:rFonts w:asciiTheme="minorHAnsi" w:hAnsiTheme="minorHAnsi" w:cstheme="minorHAnsi"/>
            <w:noProof/>
            <w:webHidden/>
          </w:rPr>
          <w:fldChar w:fldCharType="end"/>
        </w:r>
      </w:hyperlink>
    </w:p>
    <w:p w14:paraId="4F2136A7" w14:textId="25AA1CEE"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41" w:history="1">
        <w:r w:rsidR="00914D38" w:rsidRPr="00BB162C">
          <w:rPr>
            <w:rStyle w:val="Lienhypertexte"/>
            <w:rFonts w:asciiTheme="minorHAnsi" w:hAnsiTheme="minorHAnsi" w:cstheme="minorHAnsi"/>
            <w:noProof/>
          </w:rPr>
          <w:t xml:space="preserve">ARTICLE 5 – MONTANT </w:t>
        </w:r>
        <w:r w:rsidR="00914D38" w:rsidRPr="00BB162C">
          <w:rPr>
            <w:rStyle w:val="Lienhypertexte"/>
            <w:rFonts w:asciiTheme="minorHAnsi" w:hAnsiTheme="minorHAnsi" w:cstheme="minorHAnsi"/>
            <w:i/>
            <w:noProof/>
          </w:rPr>
          <w:t>(à compléter)</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_Toc146016041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7</w:t>
        </w:r>
        <w:r w:rsidR="00914D38" w:rsidRPr="00BB162C">
          <w:rPr>
            <w:rFonts w:asciiTheme="minorHAnsi" w:hAnsiTheme="minorHAnsi" w:cstheme="minorHAnsi"/>
            <w:noProof/>
            <w:webHidden/>
          </w:rPr>
          <w:fldChar w:fldCharType="end"/>
        </w:r>
      </w:hyperlink>
    </w:p>
    <w:p w14:paraId="483A8F5E" w14:textId="2CC7D4BA"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42" w:history="1">
        <w:r w:rsidR="00914D38" w:rsidRPr="00BB162C">
          <w:rPr>
            <w:rStyle w:val="Lienhypertexte"/>
            <w:rFonts w:asciiTheme="minorHAnsi" w:hAnsiTheme="minorHAnsi" w:cstheme="minorHAnsi"/>
            <w:noProof/>
          </w:rPr>
          <w:t>ARTICLE 6 – DURÉE DE VALIDITÉ DE L’OFFRE</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_Toc146016042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7</w:t>
        </w:r>
        <w:r w:rsidR="00914D38" w:rsidRPr="00BB162C">
          <w:rPr>
            <w:rFonts w:asciiTheme="minorHAnsi" w:hAnsiTheme="minorHAnsi" w:cstheme="minorHAnsi"/>
            <w:noProof/>
            <w:webHidden/>
          </w:rPr>
          <w:fldChar w:fldCharType="end"/>
        </w:r>
      </w:hyperlink>
    </w:p>
    <w:p w14:paraId="099AD5CE" w14:textId="7515104C"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43" w:history="1">
        <w:r w:rsidR="00914D38" w:rsidRPr="00BB162C">
          <w:rPr>
            <w:rStyle w:val="Lienhypertexte"/>
            <w:rFonts w:asciiTheme="minorHAnsi" w:hAnsiTheme="minorHAnsi" w:cstheme="minorHAnsi"/>
            <w:noProof/>
          </w:rPr>
          <w:t xml:space="preserve">ARTICLE 7 – SOUS-TRAITANCE </w:t>
        </w:r>
        <w:r w:rsidR="00914D38" w:rsidRPr="00BB162C">
          <w:rPr>
            <w:rStyle w:val="Lienhypertexte"/>
            <w:rFonts w:asciiTheme="minorHAnsi" w:hAnsiTheme="minorHAnsi" w:cstheme="minorHAnsi"/>
            <w:i/>
            <w:noProof/>
          </w:rPr>
          <w:t>(à compléter le cas échéant)</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_Toc146016043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7</w:t>
        </w:r>
        <w:r w:rsidR="00914D38" w:rsidRPr="00BB162C">
          <w:rPr>
            <w:rFonts w:asciiTheme="minorHAnsi" w:hAnsiTheme="minorHAnsi" w:cstheme="minorHAnsi"/>
            <w:noProof/>
            <w:webHidden/>
          </w:rPr>
          <w:fldChar w:fldCharType="end"/>
        </w:r>
      </w:hyperlink>
    </w:p>
    <w:p w14:paraId="1408EC59" w14:textId="6CC4F0EC"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44" w:history="1">
        <w:r w:rsidR="00914D38" w:rsidRPr="00BB162C">
          <w:rPr>
            <w:rStyle w:val="Lienhypertexte"/>
            <w:rFonts w:asciiTheme="minorHAnsi" w:hAnsiTheme="minorHAnsi" w:cstheme="minorHAnsi"/>
            <w:noProof/>
          </w:rPr>
          <w:t xml:space="preserve">ARTICLE 8 – NANTISSEMENT - CESSION DE CRÉANCE </w:t>
        </w:r>
        <w:r w:rsidR="00914D38" w:rsidRPr="00BB162C">
          <w:rPr>
            <w:rStyle w:val="Lienhypertexte"/>
            <w:rFonts w:asciiTheme="minorHAnsi" w:hAnsiTheme="minorHAnsi" w:cstheme="minorHAnsi"/>
            <w:i/>
            <w:noProof/>
          </w:rPr>
          <w:t>(à compléter le cas échéant)</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_Toc146016044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8</w:t>
        </w:r>
        <w:r w:rsidR="00914D38" w:rsidRPr="00BB162C">
          <w:rPr>
            <w:rFonts w:asciiTheme="minorHAnsi" w:hAnsiTheme="minorHAnsi" w:cstheme="minorHAnsi"/>
            <w:noProof/>
            <w:webHidden/>
          </w:rPr>
          <w:fldChar w:fldCharType="end"/>
        </w:r>
      </w:hyperlink>
    </w:p>
    <w:p w14:paraId="355FC1C3" w14:textId="32F7F24D"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45" w:history="1">
        <w:r w:rsidR="00914D38" w:rsidRPr="00BB162C">
          <w:rPr>
            <w:rStyle w:val="Lienhypertexte"/>
            <w:rFonts w:asciiTheme="minorHAnsi" w:hAnsiTheme="minorHAnsi" w:cstheme="minorHAnsi"/>
            <w:noProof/>
          </w:rPr>
          <w:t>ARTICLE 9 – DURÉE DU MARCHÉ</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_Toc146016045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8</w:t>
        </w:r>
        <w:r w:rsidR="00914D38" w:rsidRPr="00BB162C">
          <w:rPr>
            <w:rFonts w:asciiTheme="minorHAnsi" w:hAnsiTheme="minorHAnsi" w:cstheme="minorHAnsi"/>
            <w:noProof/>
            <w:webHidden/>
          </w:rPr>
          <w:fldChar w:fldCharType="end"/>
        </w:r>
      </w:hyperlink>
    </w:p>
    <w:p w14:paraId="35992EDB" w14:textId="2A0DD526"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46" w:history="1">
        <w:r w:rsidR="00914D38" w:rsidRPr="00BB162C">
          <w:rPr>
            <w:rStyle w:val="Lienhypertexte"/>
            <w:rFonts w:asciiTheme="minorHAnsi" w:hAnsiTheme="minorHAnsi" w:cstheme="minorHAnsi"/>
            <w:noProof/>
          </w:rPr>
          <w:t xml:space="preserve">ARTICLE 10 – PAIEMENT </w:t>
        </w:r>
        <w:r w:rsidR="00914D38" w:rsidRPr="00BB162C">
          <w:rPr>
            <w:rStyle w:val="Lienhypertexte"/>
            <w:rFonts w:asciiTheme="minorHAnsi" w:hAnsiTheme="minorHAnsi" w:cstheme="minorHAnsi"/>
            <w:i/>
            <w:noProof/>
          </w:rPr>
          <w:t>(à compléter)</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_Toc146016046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8</w:t>
        </w:r>
        <w:r w:rsidR="00914D38" w:rsidRPr="00BB162C">
          <w:rPr>
            <w:rFonts w:asciiTheme="minorHAnsi" w:hAnsiTheme="minorHAnsi" w:cstheme="minorHAnsi"/>
            <w:noProof/>
            <w:webHidden/>
          </w:rPr>
          <w:fldChar w:fldCharType="end"/>
        </w:r>
      </w:hyperlink>
    </w:p>
    <w:p w14:paraId="50A7594E" w14:textId="284AA10C"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47" w:history="1">
        <w:r w:rsidR="00914D38" w:rsidRPr="00BB162C">
          <w:rPr>
            <w:rStyle w:val="Lienhypertexte"/>
            <w:rFonts w:asciiTheme="minorHAnsi" w:hAnsiTheme="minorHAnsi" w:cstheme="minorHAnsi"/>
            <w:noProof/>
          </w:rPr>
          <w:t xml:space="preserve">ARTICLE 11 – SIGNATURE DE L’OFFRE PAR LE CANDIDAT INDIVIDUEL OU, EN CAS DE GROUPEMENT, PAR LE MANDATAIRE DÛMEN HABILITÉ OU CHAQUE MEMBRE DU GROUPEMENT </w:t>
        </w:r>
        <w:r w:rsidR="00914D38" w:rsidRPr="00BB162C">
          <w:rPr>
            <w:rStyle w:val="Lienhypertexte"/>
            <w:rFonts w:asciiTheme="minorHAnsi" w:hAnsiTheme="minorHAnsi" w:cstheme="minorHAnsi"/>
            <w:i/>
            <w:noProof/>
          </w:rPr>
          <w:t>(à compléter)</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_Toc146016047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11</w:t>
        </w:r>
        <w:r w:rsidR="00914D38" w:rsidRPr="00BB162C">
          <w:rPr>
            <w:rFonts w:asciiTheme="minorHAnsi" w:hAnsiTheme="minorHAnsi" w:cstheme="minorHAnsi"/>
            <w:noProof/>
            <w:webHidden/>
          </w:rPr>
          <w:fldChar w:fldCharType="end"/>
        </w:r>
      </w:hyperlink>
    </w:p>
    <w:p w14:paraId="3F19E5B2" w14:textId="5C607D6A"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48" w:history="1">
        <w:r w:rsidR="00914D38" w:rsidRPr="00BB162C">
          <w:rPr>
            <w:rStyle w:val="Lienhypertexte"/>
            <w:rFonts w:asciiTheme="minorHAnsi" w:hAnsiTheme="minorHAnsi" w:cstheme="minorHAnsi"/>
            <w:noProof/>
          </w:rPr>
          <w:t>ARTICLE 12 – MISE AU POINT DU MARCHÉ - NÉGOCIATION</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_Toc146016048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12</w:t>
        </w:r>
        <w:r w:rsidR="00914D38" w:rsidRPr="00BB162C">
          <w:rPr>
            <w:rFonts w:asciiTheme="minorHAnsi" w:hAnsiTheme="minorHAnsi" w:cstheme="minorHAnsi"/>
            <w:noProof/>
            <w:webHidden/>
          </w:rPr>
          <w:fldChar w:fldCharType="end"/>
        </w:r>
      </w:hyperlink>
    </w:p>
    <w:p w14:paraId="5F8DA7C4" w14:textId="0EB5743C"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49" w:history="1">
        <w:r w:rsidR="00914D38" w:rsidRPr="00BB162C">
          <w:rPr>
            <w:rStyle w:val="Lienhypertexte"/>
            <w:rFonts w:asciiTheme="minorHAnsi" w:hAnsiTheme="minorHAnsi" w:cstheme="minorHAnsi"/>
            <w:noProof/>
          </w:rPr>
          <w:t>ARTICLE 13 – DÉCISION DU POUVOIR ADJUDICATEUR</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_Toc146016049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12</w:t>
        </w:r>
        <w:r w:rsidR="00914D38" w:rsidRPr="00BB162C">
          <w:rPr>
            <w:rFonts w:asciiTheme="minorHAnsi" w:hAnsiTheme="minorHAnsi" w:cstheme="minorHAnsi"/>
            <w:noProof/>
            <w:webHidden/>
          </w:rPr>
          <w:fldChar w:fldCharType="end"/>
        </w:r>
      </w:hyperlink>
    </w:p>
    <w:p w14:paraId="5869FCB1" w14:textId="45F3BE00" w:rsidR="00914D38" w:rsidRPr="00BB162C" w:rsidRDefault="00531855" w:rsidP="00914D38">
      <w:pPr>
        <w:pStyle w:val="TM1"/>
        <w:tabs>
          <w:tab w:val="right" w:leader="dot" w:pos="10194"/>
        </w:tabs>
        <w:rPr>
          <w:rFonts w:asciiTheme="minorHAnsi" w:eastAsiaTheme="minorEastAsia" w:hAnsiTheme="minorHAnsi" w:cstheme="minorHAnsi"/>
          <w:noProof/>
          <w:sz w:val="22"/>
          <w:szCs w:val="22"/>
          <w:lang w:eastAsia="fr-FR"/>
        </w:rPr>
      </w:pPr>
      <w:hyperlink w:anchor="_Toc146016050" w:history="1">
        <w:r w:rsidR="00914D38" w:rsidRPr="00BB162C">
          <w:rPr>
            <w:rStyle w:val="Lienhypertexte"/>
            <w:rFonts w:asciiTheme="minorHAnsi" w:hAnsiTheme="minorHAnsi" w:cstheme="minorHAnsi"/>
            <w:noProof/>
          </w:rPr>
          <w:t>ARTICLE 14 – NOTIFICATION DU MARCHÉ AU TITULAIRE</w:t>
        </w:r>
        <w:r w:rsidR="00914D38" w:rsidRPr="00BB162C">
          <w:rPr>
            <w:rFonts w:asciiTheme="minorHAnsi" w:hAnsiTheme="minorHAnsi" w:cstheme="minorHAnsi"/>
            <w:noProof/>
            <w:webHidden/>
          </w:rPr>
          <w:tab/>
        </w:r>
        <w:r w:rsidR="00914D38" w:rsidRPr="00BB162C">
          <w:rPr>
            <w:rFonts w:asciiTheme="minorHAnsi" w:hAnsiTheme="minorHAnsi" w:cstheme="minorHAnsi"/>
            <w:noProof/>
            <w:webHidden/>
          </w:rPr>
          <w:fldChar w:fldCharType="begin"/>
        </w:r>
        <w:r w:rsidR="00914D38" w:rsidRPr="00BB162C">
          <w:rPr>
            <w:rFonts w:asciiTheme="minorHAnsi" w:hAnsiTheme="minorHAnsi" w:cstheme="minorHAnsi"/>
            <w:noProof/>
            <w:webHidden/>
          </w:rPr>
          <w:instrText xml:space="preserve"> PAGEREF _Toc146016050 \h </w:instrText>
        </w:r>
        <w:r w:rsidR="00914D38" w:rsidRPr="00BB162C">
          <w:rPr>
            <w:rFonts w:asciiTheme="minorHAnsi" w:hAnsiTheme="minorHAnsi" w:cstheme="minorHAnsi"/>
            <w:noProof/>
            <w:webHidden/>
          </w:rPr>
        </w:r>
        <w:r w:rsidR="00914D38" w:rsidRPr="00BB162C">
          <w:rPr>
            <w:rFonts w:asciiTheme="minorHAnsi" w:hAnsiTheme="minorHAnsi" w:cstheme="minorHAnsi"/>
            <w:noProof/>
            <w:webHidden/>
          </w:rPr>
          <w:fldChar w:fldCharType="separate"/>
        </w:r>
        <w:r>
          <w:rPr>
            <w:rFonts w:asciiTheme="minorHAnsi" w:hAnsiTheme="minorHAnsi" w:cstheme="minorHAnsi"/>
            <w:noProof/>
            <w:webHidden/>
          </w:rPr>
          <w:t>13</w:t>
        </w:r>
        <w:r w:rsidR="00914D38" w:rsidRPr="00BB162C">
          <w:rPr>
            <w:rFonts w:asciiTheme="minorHAnsi" w:hAnsiTheme="minorHAnsi" w:cstheme="minorHAnsi"/>
            <w:noProof/>
            <w:webHidden/>
          </w:rPr>
          <w:fldChar w:fldCharType="end"/>
        </w:r>
      </w:hyperlink>
    </w:p>
    <w:p w14:paraId="7510011E" w14:textId="77777777" w:rsidR="00914D38" w:rsidRPr="002665BC" w:rsidRDefault="00914D38" w:rsidP="00914D38">
      <w:pPr>
        <w:pStyle w:val="Style1AE"/>
        <w:rPr>
          <w:i/>
          <w:sz w:val="20"/>
        </w:rPr>
      </w:pPr>
      <w:r w:rsidRPr="00F91D8E">
        <w:rPr>
          <w:sz w:val="20"/>
          <w:szCs w:val="20"/>
        </w:rPr>
        <w:fldChar w:fldCharType="end"/>
      </w:r>
      <w:r w:rsidRPr="002665BC">
        <w:br w:type="page"/>
      </w:r>
    </w:p>
    <w:p w14:paraId="0207CE8B" w14:textId="77777777" w:rsidR="00914D38" w:rsidRPr="002665BC" w:rsidRDefault="00914D38" w:rsidP="00914D38">
      <w:pPr>
        <w:suppressAutoHyphens w:val="0"/>
        <w:rPr>
          <w:rFonts w:asciiTheme="minorHAnsi" w:hAnsiTheme="minorHAnsi" w:cstheme="minorHAnsi"/>
          <w:sz w:val="22"/>
          <w:szCs w:val="22"/>
        </w:r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914D38" w:rsidRPr="002665BC" w14:paraId="4CE00F71" w14:textId="77777777" w:rsidTr="00551929">
        <w:tc>
          <w:tcPr>
            <w:tcW w:w="9002" w:type="dxa"/>
            <w:shd w:val="clear" w:color="auto" w:fill="E2EFD9" w:themeFill="accent6" w:themeFillTint="33"/>
          </w:tcPr>
          <w:p w14:paraId="008B5AAE" w14:textId="77777777" w:rsidR="00914D38" w:rsidRPr="002665BC" w:rsidRDefault="00914D38" w:rsidP="00551929">
            <w:pPr>
              <w:tabs>
                <w:tab w:val="left" w:pos="851"/>
              </w:tabs>
              <w:spacing w:before="120" w:after="120"/>
              <w:ind w:right="-1415"/>
              <w:jc w:val="center"/>
              <w:rPr>
                <w:rFonts w:asciiTheme="minorHAnsi" w:hAnsiTheme="minorHAnsi" w:cstheme="minorHAnsi"/>
                <w:b/>
                <w:bCs/>
                <w:caps/>
                <w:sz w:val="28"/>
                <w:szCs w:val="28"/>
              </w:rPr>
            </w:pPr>
            <w:r w:rsidRPr="002665BC">
              <w:rPr>
                <w:rFonts w:asciiTheme="minorHAnsi" w:hAnsiTheme="minorHAnsi" w:cstheme="minorHAnsi"/>
                <w:sz w:val="24"/>
                <w:szCs w:val="24"/>
              </w:rPr>
              <w:t>MARCH</w:t>
            </w:r>
            <w:r w:rsidRPr="002665BC">
              <w:rPr>
                <w:rFonts w:asciiTheme="minorHAnsi" w:hAnsiTheme="minorHAnsi" w:cstheme="minorHAnsi"/>
                <w:caps/>
                <w:sz w:val="24"/>
                <w:szCs w:val="24"/>
              </w:rPr>
              <w:t>É</w:t>
            </w:r>
            <w:r w:rsidRPr="002665BC">
              <w:rPr>
                <w:rFonts w:asciiTheme="minorHAnsi" w:hAnsiTheme="minorHAnsi" w:cstheme="minorHAnsi"/>
                <w:sz w:val="24"/>
                <w:szCs w:val="24"/>
              </w:rPr>
              <w:t>S ET ACCORDS-CADRES</w:t>
            </w:r>
          </w:p>
          <w:p w14:paraId="7D2270D1" w14:textId="77777777" w:rsidR="00914D38" w:rsidRPr="002665BC" w:rsidRDefault="00914D38" w:rsidP="00551929">
            <w:pPr>
              <w:tabs>
                <w:tab w:val="left" w:pos="851"/>
              </w:tabs>
              <w:spacing w:before="120" w:after="120"/>
              <w:ind w:right="-1415"/>
              <w:jc w:val="center"/>
              <w:rPr>
                <w:rFonts w:asciiTheme="minorHAnsi" w:hAnsiTheme="minorHAnsi" w:cstheme="minorHAnsi"/>
                <w:caps/>
                <w:sz w:val="28"/>
                <w:szCs w:val="28"/>
              </w:rPr>
            </w:pPr>
            <w:r w:rsidRPr="002665BC">
              <w:rPr>
                <w:rFonts w:asciiTheme="minorHAnsi" w:hAnsiTheme="minorHAnsi" w:cstheme="minorHAnsi"/>
                <w:b/>
                <w:bCs/>
                <w:caps/>
                <w:sz w:val="28"/>
                <w:szCs w:val="28"/>
              </w:rPr>
              <w:t>ACTE</w:t>
            </w:r>
            <w:r w:rsidRPr="002665BC">
              <w:rPr>
                <w:rFonts w:asciiTheme="minorHAnsi" w:hAnsiTheme="minorHAnsi" w:cstheme="minorHAnsi"/>
                <w:b/>
                <w:bCs/>
                <w:sz w:val="28"/>
                <w:szCs w:val="28"/>
              </w:rPr>
              <w:t xml:space="preserve"> D’ENGAGEMENT</w:t>
            </w:r>
          </w:p>
        </w:tc>
        <w:tc>
          <w:tcPr>
            <w:tcW w:w="1275" w:type="dxa"/>
            <w:shd w:val="clear" w:color="auto" w:fill="E2EFD9" w:themeFill="accent6" w:themeFillTint="33"/>
          </w:tcPr>
          <w:p w14:paraId="2D4F0E30" w14:textId="77777777" w:rsidR="00914D38" w:rsidRPr="002665BC" w:rsidRDefault="00914D38" w:rsidP="00551929">
            <w:pPr>
              <w:pStyle w:val="Titre8"/>
              <w:tabs>
                <w:tab w:val="left" w:pos="851"/>
                <w:tab w:val="right" w:pos="9639"/>
              </w:tabs>
              <w:spacing w:before="120" w:after="120"/>
              <w:rPr>
                <w:rFonts w:asciiTheme="minorHAnsi" w:hAnsiTheme="minorHAnsi" w:cstheme="minorHAnsi"/>
              </w:rPr>
            </w:pPr>
          </w:p>
        </w:tc>
      </w:tr>
    </w:tbl>
    <w:p w14:paraId="4ABD513E" w14:textId="77777777" w:rsidR="00914D38" w:rsidRPr="002665BC" w:rsidRDefault="00914D38" w:rsidP="00914D38">
      <w:pPr>
        <w:tabs>
          <w:tab w:val="left" w:pos="851"/>
        </w:tabs>
        <w:rPr>
          <w:rFonts w:asciiTheme="minorHAnsi" w:hAnsiTheme="minorHAnsi" w:cstheme="minorHAnsi"/>
        </w:rPr>
      </w:pPr>
    </w:p>
    <w:p w14:paraId="5BE2A6A4" w14:textId="77777777" w:rsidR="00914D38" w:rsidRPr="002665BC" w:rsidRDefault="00914D38" w:rsidP="00914D38">
      <w:pPr>
        <w:pStyle w:val="Corpsdetexte31"/>
        <w:tabs>
          <w:tab w:val="left" w:pos="851"/>
        </w:tabs>
        <w:jc w:val="both"/>
        <w:rPr>
          <w:rFonts w:asciiTheme="minorHAnsi" w:hAnsiTheme="minorHAnsi" w:cstheme="minorHAnsi"/>
          <w:sz w:val="18"/>
          <w:szCs w:val="18"/>
        </w:rPr>
      </w:pPr>
      <w:r w:rsidRPr="002665BC">
        <w:rPr>
          <w:rFonts w:asciiTheme="minorHAnsi" w:hAnsiTheme="minorHAnsi" w:cstheme="minorHAnsi"/>
          <w:sz w:val="18"/>
          <w:szCs w:val="18"/>
        </w:rPr>
        <w:t xml:space="preserve">Alors qu’un acte d’engagement signé était autrefois requis de l’opérateur économique soumissionnaire lors du dépôt de son offre, sa signature n’est plus aujourd’hui requise qu’au stade de l’attribution du marché. </w:t>
      </w:r>
      <w:r w:rsidRPr="002665BC">
        <w:rPr>
          <w:rFonts w:asciiTheme="minorHAnsi" w:hAnsiTheme="minorHAnsi" w:cstheme="minorHAnsi"/>
          <w:iCs w:val="0"/>
          <w:sz w:val="18"/>
          <w:szCs w:val="18"/>
        </w:rPr>
        <w:t>Le présent formulaire (inspiré du formulaire ATTRI1 disponible sur le site de la Direction des Affaires Juridiques du Ministère des finances et des comptes publics) est un modèle d’acte d’engagement qui doit être utilisé par le candidat à l’appui de son offre conformément au règlement de la consultation.</w:t>
      </w:r>
    </w:p>
    <w:p w14:paraId="211FC9BB" w14:textId="77777777" w:rsidR="00914D38" w:rsidRPr="002665BC" w:rsidRDefault="00914D38" w:rsidP="00914D38">
      <w:pPr>
        <w:pStyle w:val="Corpsdetexte31"/>
        <w:tabs>
          <w:tab w:val="left" w:pos="851"/>
        </w:tabs>
        <w:jc w:val="both"/>
        <w:rPr>
          <w:rFonts w:asciiTheme="minorHAnsi" w:hAnsiTheme="minorHAnsi" w:cstheme="minorHAnsi"/>
          <w:sz w:val="18"/>
          <w:szCs w:val="18"/>
        </w:rPr>
      </w:pPr>
    </w:p>
    <w:p w14:paraId="5B8AD0D7" w14:textId="77777777" w:rsidR="00914D38" w:rsidRPr="002665BC" w:rsidRDefault="00914D38" w:rsidP="00914D38">
      <w:pPr>
        <w:pStyle w:val="Corpsdetexte31"/>
        <w:tabs>
          <w:tab w:val="left" w:pos="851"/>
        </w:tabs>
        <w:jc w:val="both"/>
        <w:rPr>
          <w:rFonts w:asciiTheme="minorHAnsi" w:hAnsiTheme="minorHAnsi" w:cstheme="minorHAnsi"/>
          <w:sz w:val="18"/>
          <w:szCs w:val="18"/>
        </w:rPr>
      </w:pPr>
      <w:r w:rsidRPr="002665BC">
        <w:rPr>
          <w:rFonts w:asciiTheme="minorHAnsi" w:hAnsiTheme="minorHAnsi" w:cstheme="minorHAnsi"/>
          <w:sz w:val="18"/>
          <w:szCs w:val="18"/>
        </w:rPr>
        <w:t>En cas de groupement d’entreprises, un acte d’engagement unique est rempli pour le groupement d’entreprises.</w:t>
      </w:r>
    </w:p>
    <w:p w14:paraId="777AB400" w14:textId="77777777" w:rsidR="00914D38" w:rsidRPr="002665BC" w:rsidRDefault="00914D38" w:rsidP="00914D38">
      <w:pPr>
        <w:jc w:val="both"/>
        <w:rPr>
          <w:rFonts w:asciiTheme="minorHAnsi" w:hAnsiTheme="minorHAnsi" w:cstheme="minorHAnsi"/>
          <w:i/>
          <w:sz w:val="18"/>
          <w:szCs w:val="18"/>
        </w:rPr>
      </w:pPr>
    </w:p>
    <w:p w14:paraId="3958536B" w14:textId="77777777" w:rsidR="00914D38" w:rsidRPr="002665BC" w:rsidRDefault="00914D38" w:rsidP="00914D38">
      <w:pPr>
        <w:pStyle w:val="Corpsdetexte31"/>
        <w:tabs>
          <w:tab w:val="left" w:pos="851"/>
        </w:tabs>
        <w:jc w:val="both"/>
        <w:rPr>
          <w:rFonts w:asciiTheme="minorHAnsi" w:hAnsiTheme="minorHAnsi" w:cstheme="minorHAns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2665BC" w14:paraId="6767D610" w14:textId="77777777" w:rsidTr="00551929">
        <w:tc>
          <w:tcPr>
            <w:tcW w:w="10277" w:type="dxa"/>
            <w:shd w:val="clear" w:color="auto" w:fill="E2EFD9" w:themeFill="accent6" w:themeFillTint="33"/>
          </w:tcPr>
          <w:p w14:paraId="0C850D9C" w14:textId="77777777" w:rsidR="00914D38" w:rsidRPr="00C745B1" w:rsidRDefault="00914D38" w:rsidP="00551929">
            <w:pPr>
              <w:pStyle w:val="Style1AE"/>
              <w:rPr>
                <w:sz w:val="20"/>
              </w:rPr>
            </w:pPr>
            <w:bookmarkStart w:id="0" w:name="_Toc146016037"/>
            <w:r w:rsidRPr="00C745B1">
              <w:rPr>
                <w:sz w:val="20"/>
              </w:rPr>
              <w:t>ARTICLE 1 - OBJET DU MARCHÉ ET DE L’ACTE D’ENGAGEMENT</w:t>
            </w:r>
            <w:bookmarkEnd w:id="0"/>
          </w:p>
        </w:tc>
      </w:tr>
    </w:tbl>
    <w:p w14:paraId="158C0D17" w14:textId="77777777" w:rsidR="00914D38" w:rsidRPr="002665BC" w:rsidRDefault="00914D38" w:rsidP="00914D38">
      <w:pPr>
        <w:tabs>
          <w:tab w:val="left" w:pos="426"/>
          <w:tab w:val="left" w:pos="851"/>
        </w:tabs>
        <w:jc w:val="both"/>
        <w:rPr>
          <w:rFonts w:asciiTheme="minorHAnsi" w:hAnsiTheme="minorHAnsi" w:cstheme="minorHAnsi"/>
        </w:rPr>
      </w:pPr>
    </w:p>
    <w:p w14:paraId="38DEE6B3" w14:textId="77777777" w:rsidR="00914D38" w:rsidRPr="00F01BF2" w:rsidRDefault="00914D38" w:rsidP="00914D38">
      <w:pPr>
        <w:tabs>
          <w:tab w:val="left" w:pos="426"/>
          <w:tab w:val="left" w:pos="851"/>
        </w:tabs>
        <w:jc w:val="both"/>
        <w:rPr>
          <w:rFonts w:asciiTheme="minorHAnsi" w:hAnsiTheme="minorHAnsi" w:cstheme="minorHAnsi"/>
          <w:i/>
          <w:sz w:val="18"/>
          <w:szCs w:val="18"/>
        </w:rPr>
      </w:pPr>
      <w:r w:rsidRPr="00F01BF2">
        <w:rPr>
          <w:rFonts w:asciiTheme="minorHAnsi" w:eastAsia="Wingdings" w:hAnsiTheme="minorHAnsi" w:cstheme="minorHAnsi"/>
          <w:b/>
          <w:color w:val="66CCFF"/>
        </w:rPr>
        <w:t>▪</w:t>
      </w:r>
      <w:r>
        <w:rPr>
          <w:rFonts w:asciiTheme="minorHAnsi" w:eastAsia="Arial" w:hAnsiTheme="minorHAnsi" w:cstheme="minorHAnsi"/>
        </w:rPr>
        <w:t xml:space="preserve"> </w:t>
      </w:r>
      <w:r w:rsidRPr="00F01BF2">
        <w:rPr>
          <w:rFonts w:asciiTheme="minorHAnsi" w:hAnsiTheme="minorHAnsi" w:cstheme="minorHAnsi"/>
          <w:b/>
        </w:rPr>
        <w:t xml:space="preserve">Objet </w:t>
      </w:r>
      <w:r w:rsidRPr="00F01BF2">
        <w:rPr>
          <w:rFonts w:asciiTheme="minorHAnsi" w:hAnsiTheme="minorHAnsi" w:cstheme="minorHAnsi"/>
          <w:b/>
          <w:bCs/>
        </w:rPr>
        <w:t>du marché :</w:t>
      </w:r>
    </w:p>
    <w:p w14:paraId="5A453578" w14:textId="77777777" w:rsidR="00914D38" w:rsidRPr="00F01BF2" w:rsidRDefault="00914D38" w:rsidP="00914D38">
      <w:pPr>
        <w:pStyle w:val="fcase1ertab"/>
        <w:tabs>
          <w:tab w:val="clear" w:pos="426"/>
          <w:tab w:val="left" w:pos="0"/>
          <w:tab w:val="left" w:pos="851"/>
        </w:tabs>
        <w:ind w:left="0" w:firstLine="0"/>
        <w:rPr>
          <w:rFonts w:asciiTheme="minorHAnsi" w:hAnsiTheme="minorHAnsi" w:cstheme="minorHAnsi"/>
          <w:sz w:val="18"/>
          <w:szCs w:val="18"/>
        </w:rPr>
      </w:pPr>
    </w:p>
    <w:p w14:paraId="2C2131A2" w14:textId="1CE216E5" w:rsidR="00914D38" w:rsidRPr="000C3677" w:rsidRDefault="00914D38" w:rsidP="00914D38">
      <w:pPr>
        <w:widowControl w:val="0"/>
        <w:autoSpaceDE w:val="0"/>
        <w:autoSpaceDN w:val="0"/>
        <w:ind w:right="148"/>
        <w:jc w:val="both"/>
        <w:rPr>
          <w:rFonts w:ascii="Calibri" w:eastAsia="Arial" w:hAnsi="Calibri" w:cs="Calibri"/>
          <w:lang w:bidi="fr-FR"/>
        </w:rPr>
      </w:pPr>
      <w:r w:rsidRPr="000C3677">
        <w:rPr>
          <w:rFonts w:ascii="Calibri" w:eastAsia="Arial" w:hAnsi="Calibri" w:cs="Calibri"/>
          <w:lang w:bidi="fr-FR"/>
        </w:rPr>
        <w:t>Le présent marché a pour objet de confier à un prestataire unique une mission globale de production de l’édition 2027</w:t>
      </w:r>
      <w:r w:rsidR="00531855">
        <w:rPr>
          <w:rFonts w:ascii="Calibri" w:eastAsia="Arial" w:hAnsi="Calibri" w:cs="Calibri"/>
          <w:lang w:bidi="fr-FR"/>
        </w:rPr>
        <w:t xml:space="preserve"> </w:t>
      </w:r>
      <w:bookmarkStart w:id="1" w:name="_GoBack"/>
      <w:bookmarkEnd w:id="1"/>
      <w:r w:rsidRPr="000C3677">
        <w:rPr>
          <w:rFonts w:ascii="Calibri" w:eastAsia="Arial" w:hAnsi="Calibri" w:cs="Calibri"/>
          <w:lang w:bidi="fr-FR"/>
        </w:rPr>
        <w:t xml:space="preserve">du Grand Dîner du Louvre, qui se tiendra </w:t>
      </w:r>
      <w:r w:rsidRPr="000C3677">
        <w:rPr>
          <w:rFonts w:ascii="Calibri" w:eastAsia="Arial" w:hAnsi="Calibri" w:cs="Calibri"/>
          <w:b/>
          <w:bCs/>
          <w:lang w:bidi="fr-FR"/>
        </w:rPr>
        <w:t>le mardi 2 mars 2027 avec environ 450 invités.</w:t>
      </w:r>
      <w:r w:rsidRPr="000C3677">
        <w:rPr>
          <w:rFonts w:ascii="Calibri" w:eastAsia="Arial" w:hAnsi="Calibri" w:cs="Calibri"/>
          <w:lang w:bidi="fr-FR"/>
        </w:rPr>
        <w:t xml:space="preserve"> </w:t>
      </w:r>
    </w:p>
    <w:p w14:paraId="1079E30E" w14:textId="77777777" w:rsidR="00914D38" w:rsidRPr="000C3677" w:rsidRDefault="00914D38" w:rsidP="00914D38">
      <w:pPr>
        <w:widowControl w:val="0"/>
        <w:autoSpaceDE w:val="0"/>
        <w:autoSpaceDN w:val="0"/>
        <w:ind w:right="148"/>
        <w:jc w:val="both"/>
        <w:rPr>
          <w:rFonts w:ascii="Calibri" w:eastAsia="Arial" w:hAnsi="Calibri" w:cs="Calibri"/>
          <w:lang w:bidi="fr-FR"/>
        </w:rPr>
      </w:pPr>
    </w:p>
    <w:p w14:paraId="2F084357" w14:textId="77777777" w:rsidR="00914D38" w:rsidRDefault="00914D38" w:rsidP="00914D38">
      <w:pPr>
        <w:widowControl w:val="0"/>
        <w:autoSpaceDE w:val="0"/>
        <w:autoSpaceDN w:val="0"/>
        <w:ind w:right="148"/>
        <w:jc w:val="both"/>
        <w:rPr>
          <w:rFonts w:asciiTheme="minorHAnsi" w:hAnsiTheme="minorHAnsi" w:cstheme="minorHAnsi"/>
          <w14:ligatures w14:val="standard"/>
        </w:rPr>
      </w:pPr>
      <w:r w:rsidRPr="000C3677">
        <w:rPr>
          <w:rFonts w:ascii="Calibri" w:eastAsia="Arial" w:hAnsi="Calibri" w:cs="Calibri"/>
          <w:lang w:bidi="fr-FR"/>
        </w:rPr>
        <w:t>Cette mission inclut</w:t>
      </w:r>
      <w:r w:rsidRPr="000C3677">
        <w:rPr>
          <w:rFonts w:ascii="Calibri" w:hAnsi="Calibri" w:cs="Calibri"/>
          <w:b/>
          <w:bCs/>
          <w14:ligatures w14:val="standard"/>
        </w:rPr>
        <w:t xml:space="preserve"> la conception, la production et la coordination générale</w:t>
      </w:r>
      <w:r w:rsidRPr="000C3677">
        <w:rPr>
          <w:rFonts w:cstheme="minorHAnsi"/>
          <w:b/>
          <w:bCs/>
          <w14:ligatures w14:val="standard"/>
        </w:rPr>
        <w:t xml:space="preserve"> </w:t>
      </w:r>
      <w:r w:rsidRPr="000C3677">
        <w:rPr>
          <w:rFonts w:asciiTheme="minorHAnsi" w:hAnsiTheme="minorHAnsi" w:cstheme="minorHAnsi"/>
          <w14:ligatures w14:val="standard"/>
        </w:rPr>
        <w:t>de l’événement dont :</w:t>
      </w:r>
    </w:p>
    <w:p w14:paraId="6B0C1D5F" w14:textId="77777777" w:rsidR="00914D38" w:rsidRPr="000C3677" w:rsidRDefault="00914D38" w:rsidP="00914D38">
      <w:pPr>
        <w:widowControl w:val="0"/>
        <w:autoSpaceDE w:val="0"/>
        <w:autoSpaceDN w:val="0"/>
        <w:ind w:right="148"/>
        <w:jc w:val="both"/>
        <w:rPr>
          <w:rFonts w:asciiTheme="minorHAnsi" w:eastAsia="Arial" w:hAnsiTheme="minorHAnsi" w:cstheme="minorHAnsi"/>
          <w:lang w:bidi="fr-FR"/>
        </w:rPr>
      </w:pPr>
    </w:p>
    <w:p w14:paraId="4ACFAB44" w14:textId="77777777" w:rsidR="00914D38" w:rsidRPr="000C3677" w:rsidRDefault="00914D38" w:rsidP="00914D38">
      <w:pPr>
        <w:widowControl w:val="0"/>
        <w:numPr>
          <w:ilvl w:val="0"/>
          <w:numId w:val="24"/>
        </w:numPr>
        <w:suppressAutoHyphens w:val="0"/>
        <w:autoSpaceDE w:val="0"/>
        <w:autoSpaceDN w:val="0"/>
        <w:ind w:left="714" w:hanging="357"/>
        <w:jc w:val="both"/>
        <w:rPr>
          <w:rFonts w:ascii="Calibri" w:hAnsi="Calibri" w:cs="Calibri"/>
          <w:lang w:bidi="fr-FR"/>
          <w14:ligatures w14:val="standard"/>
        </w:rPr>
      </w:pPr>
      <w:r w:rsidRPr="000C3677">
        <w:rPr>
          <w:rFonts w:ascii="Calibri" w:hAnsi="Calibri" w:cs="Calibri"/>
          <w:lang w:bidi="fr-FR"/>
          <w14:ligatures w14:val="standard"/>
        </w:rPr>
        <w:t xml:space="preserve">la </w:t>
      </w:r>
      <w:r w:rsidRPr="000C3677">
        <w:rPr>
          <w:rFonts w:ascii="Calibri" w:hAnsi="Calibri" w:cs="Calibri"/>
          <w:b/>
          <w:bCs/>
          <w:lang w:bidi="fr-FR"/>
          <w14:ligatures w14:val="standard"/>
        </w:rPr>
        <w:t>direction artistique</w:t>
      </w:r>
      <w:r w:rsidRPr="000C3677">
        <w:rPr>
          <w:rFonts w:ascii="Calibri" w:hAnsi="Calibri" w:cs="Calibri"/>
          <w:lang w:bidi="fr-FR"/>
          <w14:ligatures w14:val="standard"/>
        </w:rPr>
        <w:t xml:space="preserve"> de l’événement,</w:t>
      </w:r>
    </w:p>
    <w:p w14:paraId="1BEA1CF5" w14:textId="77777777" w:rsidR="00914D38" w:rsidRPr="000C3677" w:rsidRDefault="00914D38" w:rsidP="00914D38">
      <w:pPr>
        <w:widowControl w:val="0"/>
        <w:numPr>
          <w:ilvl w:val="0"/>
          <w:numId w:val="24"/>
        </w:numPr>
        <w:suppressAutoHyphens w:val="0"/>
        <w:autoSpaceDE w:val="0"/>
        <w:autoSpaceDN w:val="0"/>
        <w:ind w:left="714" w:hanging="357"/>
        <w:jc w:val="both"/>
        <w:rPr>
          <w:rFonts w:ascii="Calibri" w:hAnsi="Calibri" w:cs="Calibri"/>
          <w:lang w:bidi="fr-FR"/>
          <w14:ligatures w14:val="standard"/>
        </w:rPr>
      </w:pPr>
      <w:r w:rsidRPr="000C3677">
        <w:rPr>
          <w:rFonts w:ascii="Calibri" w:hAnsi="Calibri" w:cs="Calibri"/>
          <w:lang w:bidi="fr-FR"/>
          <w14:ligatures w14:val="standard"/>
        </w:rPr>
        <w:t xml:space="preserve">la </w:t>
      </w:r>
      <w:r w:rsidRPr="000C3677">
        <w:rPr>
          <w:rFonts w:ascii="Calibri" w:hAnsi="Calibri" w:cs="Calibri"/>
          <w:b/>
          <w:bCs/>
          <w:lang w:bidi="fr-FR"/>
          <w14:ligatures w14:val="standard"/>
        </w:rPr>
        <w:t>conception scénographique</w:t>
      </w:r>
      <w:r w:rsidRPr="000C3677">
        <w:rPr>
          <w:rFonts w:ascii="Calibri" w:hAnsi="Calibri" w:cs="Calibri"/>
          <w:lang w:bidi="fr-FR"/>
          <w14:ligatures w14:val="standard"/>
        </w:rPr>
        <w:t xml:space="preserve"> et l’</w:t>
      </w:r>
      <w:r w:rsidRPr="000C3677">
        <w:rPr>
          <w:rFonts w:ascii="Calibri" w:hAnsi="Calibri" w:cs="Calibri"/>
          <w:b/>
          <w:bCs/>
          <w:lang w:bidi="fr-FR"/>
          <w14:ligatures w14:val="standard"/>
        </w:rPr>
        <w:t xml:space="preserve">aménagement des différents espaces </w:t>
      </w:r>
      <w:r w:rsidRPr="000C3677">
        <w:rPr>
          <w:rFonts w:ascii="Calibri" w:hAnsi="Calibri" w:cs="Calibri"/>
          <w:bCs/>
          <w:lang w:bidi="fr-FR"/>
          <w14:ligatures w14:val="standard"/>
        </w:rPr>
        <w:t>(arrivée des invités, parcours dans les collections, dîner</w:t>
      </w:r>
      <w:r w:rsidRPr="000C3677">
        <w:rPr>
          <w:rFonts w:ascii="Calibri" w:hAnsi="Calibri" w:cs="Calibri"/>
          <w:lang w:bidi="fr-FR"/>
          <w14:ligatures w14:val="standard"/>
        </w:rPr>
        <w:t xml:space="preserve"> dans la cour Marly),</w:t>
      </w:r>
    </w:p>
    <w:p w14:paraId="7F65A0E4" w14:textId="77777777" w:rsidR="00914D38" w:rsidRDefault="00914D38" w:rsidP="00914D38">
      <w:pPr>
        <w:widowControl w:val="0"/>
        <w:numPr>
          <w:ilvl w:val="0"/>
          <w:numId w:val="24"/>
        </w:numPr>
        <w:suppressAutoHyphens w:val="0"/>
        <w:autoSpaceDE w:val="0"/>
        <w:autoSpaceDN w:val="0"/>
        <w:ind w:left="714" w:hanging="357"/>
        <w:jc w:val="both"/>
        <w:rPr>
          <w:rFonts w:ascii="Calibri" w:hAnsi="Calibri" w:cs="Calibri"/>
          <w:color w:val="000000"/>
          <w:lang w:bidi="fr-FR"/>
          <w14:ligatures w14:val="standard"/>
        </w:rPr>
      </w:pPr>
      <w:r w:rsidRPr="000C3677">
        <w:rPr>
          <w:rFonts w:ascii="Calibri" w:hAnsi="Calibri" w:cs="Calibri"/>
          <w:lang w:bidi="fr-FR"/>
          <w14:ligatures w14:val="standard"/>
        </w:rPr>
        <w:t xml:space="preserve">la </w:t>
      </w:r>
      <w:r>
        <w:rPr>
          <w:rFonts w:ascii="Calibri" w:hAnsi="Calibri" w:cs="Calibri"/>
          <w:b/>
          <w:bCs/>
          <w:lang w:bidi="fr-FR"/>
          <w14:ligatures w14:val="standard"/>
        </w:rPr>
        <w:t xml:space="preserve">production et la </w:t>
      </w:r>
      <w:r w:rsidRPr="000C3677">
        <w:rPr>
          <w:rFonts w:ascii="Calibri" w:hAnsi="Calibri" w:cs="Calibri"/>
          <w:b/>
          <w:bCs/>
          <w:lang w:bidi="fr-FR"/>
          <w14:ligatures w14:val="standard"/>
        </w:rPr>
        <w:t>mise en œuvre opérationnelle</w:t>
      </w:r>
      <w:r w:rsidRPr="000C3677">
        <w:rPr>
          <w:rFonts w:ascii="Calibri" w:hAnsi="Calibri" w:cs="Calibri"/>
          <w:lang w:bidi="fr-FR"/>
          <w14:ligatures w14:val="standard"/>
        </w:rPr>
        <w:t xml:space="preserve"> des différentes prestations </w:t>
      </w:r>
      <w:r w:rsidRPr="00106F24">
        <w:rPr>
          <w:rFonts w:ascii="Calibri" w:hAnsi="Calibri" w:cs="Calibri"/>
          <w:color w:val="000000"/>
          <w:lang w:bidi="fr-FR"/>
          <w14:ligatures w14:val="standard"/>
        </w:rPr>
        <w:t>de production, décor, lumières, sonorisation, logistique, restauration, arts de la table, accueil et sécurité</w:t>
      </w:r>
      <w:r>
        <w:rPr>
          <w:rFonts w:ascii="Calibri" w:hAnsi="Calibri" w:cs="Calibri"/>
          <w:color w:val="000000"/>
          <w:lang w:bidi="fr-FR"/>
          <w14:ligatures w14:val="standard"/>
        </w:rPr>
        <w:t xml:space="preserve">, </w:t>
      </w:r>
    </w:p>
    <w:p w14:paraId="78DA4C60" w14:textId="77777777" w:rsidR="00914D38" w:rsidRPr="00106F24" w:rsidRDefault="00914D38" w:rsidP="00914D38">
      <w:pPr>
        <w:widowControl w:val="0"/>
        <w:numPr>
          <w:ilvl w:val="0"/>
          <w:numId w:val="24"/>
        </w:numPr>
        <w:suppressAutoHyphens w:val="0"/>
        <w:autoSpaceDE w:val="0"/>
        <w:autoSpaceDN w:val="0"/>
        <w:ind w:left="714" w:hanging="357"/>
        <w:jc w:val="both"/>
        <w:rPr>
          <w:rFonts w:ascii="Calibri" w:hAnsi="Calibri" w:cs="Calibri"/>
          <w:color w:val="000000"/>
          <w:lang w:bidi="fr-FR"/>
          <w14:ligatures w14:val="standard"/>
        </w:rPr>
      </w:pPr>
      <w:r>
        <w:rPr>
          <w:rFonts w:ascii="Calibri" w:hAnsi="Calibri" w:cs="Calibri"/>
          <w:lang w:bidi="fr-FR"/>
          <w14:ligatures w14:val="standard"/>
        </w:rPr>
        <w:t xml:space="preserve">la </w:t>
      </w:r>
      <w:r>
        <w:rPr>
          <w:rFonts w:ascii="Calibri" w:hAnsi="Calibri" w:cs="Calibri"/>
          <w:b/>
          <w:bCs/>
          <w:lang w:bidi="fr-FR"/>
          <w14:ligatures w14:val="standard"/>
        </w:rPr>
        <w:t>coordination générale de l’évènement</w:t>
      </w:r>
      <w:r>
        <w:rPr>
          <w:rFonts w:ascii="Calibri" w:hAnsi="Calibri" w:cs="Calibri"/>
          <w:lang w:bidi="fr-FR"/>
          <w14:ligatures w14:val="standard"/>
        </w:rPr>
        <w:t>, en relation avec l’EPML.</w:t>
      </w:r>
    </w:p>
    <w:p w14:paraId="69B10153" w14:textId="77777777" w:rsidR="00914D38" w:rsidRDefault="00914D38" w:rsidP="00914D38">
      <w:pPr>
        <w:widowControl w:val="0"/>
        <w:autoSpaceDE w:val="0"/>
        <w:autoSpaceDN w:val="0"/>
        <w:jc w:val="both"/>
        <w:rPr>
          <w:rFonts w:ascii="Calibri" w:eastAsia="Arial" w:hAnsi="Calibri" w:cs="Calibri"/>
          <w:lang w:bidi="fr-FR"/>
        </w:rPr>
      </w:pPr>
    </w:p>
    <w:p w14:paraId="468CB022" w14:textId="77777777" w:rsidR="00914D38" w:rsidRDefault="00914D38" w:rsidP="00914D38">
      <w:pPr>
        <w:widowControl w:val="0"/>
        <w:autoSpaceDE w:val="0"/>
        <w:autoSpaceDN w:val="0"/>
        <w:jc w:val="both"/>
        <w:rPr>
          <w:rFonts w:ascii="Calibri" w:eastAsia="Arial" w:hAnsi="Calibri" w:cs="Calibri"/>
          <w:lang w:bidi="fr-FR"/>
        </w:rPr>
      </w:pPr>
      <w:r w:rsidRPr="00106F24">
        <w:rPr>
          <w:rFonts w:ascii="Calibri" w:eastAsia="Arial" w:hAnsi="Calibri" w:cs="Calibri"/>
          <w:lang w:bidi="fr-FR"/>
        </w:rPr>
        <w:t xml:space="preserve">L’événement est organisé à des fins de </w:t>
      </w:r>
      <w:r w:rsidRPr="00106F24">
        <w:rPr>
          <w:rFonts w:ascii="Calibri" w:eastAsia="Arial" w:hAnsi="Calibri" w:cs="Calibri"/>
          <w:b/>
          <w:bCs/>
          <w:lang w:bidi="fr-FR"/>
        </w:rPr>
        <w:t>mécénat et de rayonnement de l’institution</w:t>
      </w:r>
      <w:r w:rsidRPr="00106F24">
        <w:rPr>
          <w:rFonts w:ascii="Calibri" w:eastAsia="Arial" w:hAnsi="Calibri" w:cs="Calibri"/>
          <w:lang w:bidi="fr-FR"/>
        </w:rPr>
        <w:t>, et devra refléter le plus haut niveau d’exigence en matière d’image, d’accueil, de respect du patrimoine et d’éco-responsabilité.</w:t>
      </w:r>
    </w:p>
    <w:p w14:paraId="1E4DE02B" w14:textId="77777777" w:rsidR="00914D38" w:rsidRDefault="00914D38" w:rsidP="00914D38">
      <w:pPr>
        <w:widowControl w:val="0"/>
        <w:autoSpaceDE w:val="0"/>
        <w:autoSpaceDN w:val="0"/>
        <w:jc w:val="both"/>
        <w:rPr>
          <w:rFonts w:ascii="Calibri" w:eastAsia="Arial" w:hAnsi="Calibri" w:cs="Calibri"/>
          <w:lang w:bidi="fr-FR"/>
        </w:rPr>
      </w:pPr>
    </w:p>
    <w:p w14:paraId="2C9DA6F7" w14:textId="77777777" w:rsidR="00914D38" w:rsidRDefault="00914D38" w:rsidP="00914D38">
      <w:pPr>
        <w:widowControl w:val="0"/>
        <w:autoSpaceDE w:val="0"/>
        <w:autoSpaceDN w:val="0"/>
        <w:jc w:val="both"/>
        <w:rPr>
          <w:rFonts w:ascii="Calibri" w:eastAsia="Arial" w:hAnsi="Calibri" w:cs="Calibri"/>
          <w:lang w:bidi="fr-FR"/>
        </w:rPr>
      </w:pPr>
      <w:r>
        <w:rPr>
          <w:rFonts w:ascii="Calibri" w:eastAsia="Arial" w:hAnsi="Calibri" w:cs="Calibri"/>
          <w:lang w:bidi="fr-FR"/>
        </w:rPr>
        <w:t>Le budget alloué à l’évènement est de 1 100 000 € HT.</w:t>
      </w:r>
    </w:p>
    <w:p w14:paraId="371B274D" w14:textId="77777777" w:rsidR="00914D38" w:rsidRDefault="00914D38" w:rsidP="00914D38">
      <w:pPr>
        <w:widowControl w:val="0"/>
        <w:autoSpaceDE w:val="0"/>
        <w:autoSpaceDN w:val="0"/>
        <w:jc w:val="both"/>
        <w:rPr>
          <w:rFonts w:ascii="Calibri" w:eastAsia="Arial" w:hAnsi="Calibri" w:cs="Calibri"/>
          <w:lang w:bidi="fr-FR"/>
        </w:rPr>
      </w:pPr>
    </w:p>
    <w:p w14:paraId="27BF7916" w14:textId="77777777" w:rsidR="00914D38" w:rsidRPr="00F01BF2" w:rsidRDefault="00914D38" w:rsidP="00914D38">
      <w:pPr>
        <w:pStyle w:val="fcase1ertab"/>
        <w:tabs>
          <w:tab w:val="clear" w:pos="426"/>
          <w:tab w:val="left" w:pos="0"/>
          <w:tab w:val="left" w:pos="851"/>
        </w:tabs>
        <w:ind w:left="0" w:firstLine="0"/>
        <w:rPr>
          <w:rFonts w:asciiTheme="minorHAnsi" w:hAnsiTheme="minorHAnsi" w:cstheme="minorHAnsi"/>
          <w:szCs w:val="18"/>
        </w:rPr>
      </w:pPr>
      <w:r w:rsidRPr="00F01BF2">
        <w:rPr>
          <w:rFonts w:asciiTheme="minorHAnsi" w:hAnsiTheme="minorHAnsi" w:cstheme="minorHAnsi"/>
          <w:szCs w:val="18"/>
        </w:rPr>
        <w:t xml:space="preserve">Le détail </w:t>
      </w:r>
      <w:r>
        <w:rPr>
          <w:rFonts w:asciiTheme="minorHAnsi" w:hAnsiTheme="minorHAnsi" w:cstheme="minorHAnsi"/>
          <w:szCs w:val="18"/>
        </w:rPr>
        <w:t xml:space="preserve">des objectifs de la consultation et </w:t>
      </w:r>
      <w:r w:rsidRPr="00F01BF2">
        <w:rPr>
          <w:rFonts w:asciiTheme="minorHAnsi" w:hAnsiTheme="minorHAnsi" w:cstheme="minorHAnsi"/>
          <w:szCs w:val="18"/>
        </w:rPr>
        <w:t>des prestations attendues est décrit dans le CC</w:t>
      </w:r>
      <w:r>
        <w:rPr>
          <w:rFonts w:asciiTheme="minorHAnsi" w:hAnsiTheme="minorHAnsi" w:cstheme="minorHAnsi"/>
          <w:szCs w:val="18"/>
        </w:rPr>
        <w:t>T</w:t>
      </w:r>
      <w:r w:rsidRPr="00F01BF2">
        <w:rPr>
          <w:rFonts w:asciiTheme="minorHAnsi" w:hAnsiTheme="minorHAnsi" w:cstheme="minorHAnsi"/>
          <w:szCs w:val="18"/>
        </w:rPr>
        <w:t>P.</w:t>
      </w:r>
    </w:p>
    <w:p w14:paraId="7794F8BC" w14:textId="77777777" w:rsidR="00914D38" w:rsidRPr="00F01BF2" w:rsidRDefault="00914D38">
      <w:pPr>
        <w:tabs>
          <w:tab w:val="left" w:pos="426"/>
          <w:tab w:val="left" w:pos="851"/>
        </w:tabs>
        <w:jc w:val="both"/>
        <w:rPr>
          <w:rFonts w:asciiTheme="minorHAnsi" w:eastAsia="Wingdings" w:hAnsiTheme="minorHAnsi" w:cstheme="minorHAnsi"/>
          <w:b/>
          <w:color w:val="66CCFF"/>
        </w:rPr>
      </w:pPr>
    </w:p>
    <w:p w14:paraId="291749E5" w14:textId="77777777" w:rsidR="00914D38" w:rsidRPr="00F01BF2" w:rsidRDefault="00914D38" w:rsidP="00914D38">
      <w:pPr>
        <w:tabs>
          <w:tab w:val="left" w:pos="426"/>
          <w:tab w:val="left" w:pos="851"/>
        </w:tabs>
        <w:jc w:val="both"/>
        <w:rPr>
          <w:rFonts w:asciiTheme="minorHAnsi" w:hAnsiTheme="minorHAnsi" w:cstheme="minorHAnsi"/>
        </w:rPr>
      </w:pPr>
      <w:r w:rsidRPr="00F01BF2">
        <w:rPr>
          <w:rFonts w:asciiTheme="minorHAnsi" w:eastAsia="Wingdings" w:hAnsiTheme="minorHAnsi" w:cstheme="minorHAnsi"/>
          <w:b/>
          <w:color w:val="66CCFF"/>
        </w:rPr>
        <w:t>▪</w:t>
      </w:r>
      <w:r>
        <w:rPr>
          <w:rFonts w:asciiTheme="minorHAnsi" w:eastAsia="Arial" w:hAnsiTheme="minorHAnsi" w:cstheme="minorHAnsi"/>
        </w:rPr>
        <w:t xml:space="preserve"> </w:t>
      </w:r>
      <w:r w:rsidRPr="00F01BF2">
        <w:rPr>
          <w:rFonts w:asciiTheme="minorHAnsi" w:hAnsiTheme="minorHAnsi" w:cstheme="minorHAnsi"/>
          <w:b/>
        </w:rPr>
        <w:t>Procédure de passation</w:t>
      </w:r>
      <w:r w:rsidRPr="00F01BF2">
        <w:rPr>
          <w:rFonts w:asciiTheme="minorHAnsi" w:hAnsiTheme="minorHAnsi" w:cstheme="minorHAnsi"/>
          <w:b/>
          <w:bCs/>
        </w:rPr>
        <w:t xml:space="preserve"> : </w:t>
      </w:r>
    </w:p>
    <w:p w14:paraId="7D7AAAEF" w14:textId="77777777" w:rsidR="00914D38" w:rsidRPr="00F01BF2" w:rsidRDefault="00914D38" w:rsidP="00914D38">
      <w:pPr>
        <w:tabs>
          <w:tab w:val="left" w:pos="426"/>
          <w:tab w:val="left" w:pos="851"/>
        </w:tabs>
        <w:jc w:val="both"/>
        <w:rPr>
          <w:rFonts w:asciiTheme="minorHAnsi" w:hAnsiTheme="minorHAnsi" w:cstheme="minorHAnsi"/>
        </w:rPr>
      </w:pPr>
    </w:p>
    <w:p w14:paraId="65FC7D5F" w14:textId="3F688F32" w:rsidR="00914D38" w:rsidRPr="00663C33" w:rsidRDefault="00914D38" w:rsidP="00663C33">
      <w:pPr>
        <w:jc w:val="both"/>
        <w:rPr>
          <w:rFonts w:ascii="Calibri" w:eastAsia="Arial" w:hAnsi="Calibri" w:cs="Calibri"/>
          <w:lang w:eastAsia="fr-FR" w:bidi="fr-FR"/>
        </w:rPr>
      </w:pPr>
      <w:r w:rsidRPr="00663C33">
        <w:rPr>
          <w:rFonts w:asciiTheme="minorHAnsi" w:eastAsia="Arial" w:hAnsiTheme="minorHAnsi" w:cstheme="minorHAnsi"/>
          <w:lang w:eastAsia="fr-FR" w:bidi="fr-FR"/>
        </w:rPr>
        <w:t>La présente</w:t>
      </w:r>
      <w:r w:rsidR="00663C33" w:rsidRPr="00663C33">
        <w:rPr>
          <w:rFonts w:asciiTheme="minorHAnsi" w:eastAsia="Arial" w:hAnsiTheme="minorHAnsi" w:cstheme="minorHAnsi"/>
          <w:lang w:eastAsia="fr-FR" w:bidi="fr-FR"/>
        </w:rPr>
        <w:t xml:space="preserve"> consultation est un marché</w:t>
      </w:r>
      <w:r w:rsidR="00663C33" w:rsidRPr="00663C33">
        <w:rPr>
          <w:rFonts w:asciiTheme="minorHAnsi" w:hAnsiTheme="minorHAnsi" w:cstheme="minorHAnsi"/>
        </w:rPr>
        <w:t xml:space="preserve"> public de services sociaux et autres services spécifiques passé selon une procédure adaptée restreinte en application des articles R.2123-1</w:t>
      </w:r>
      <w:r w:rsidR="00505F4F">
        <w:rPr>
          <w:rFonts w:asciiTheme="minorHAnsi" w:hAnsiTheme="minorHAnsi" w:cstheme="minorHAnsi"/>
        </w:rPr>
        <w:t xml:space="preserve"> 3°</w:t>
      </w:r>
      <w:r w:rsidR="00663C33" w:rsidRPr="00663C33">
        <w:rPr>
          <w:rFonts w:asciiTheme="minorHAnsi" w:hAnsiTheme="minorHAnsi" w:cstheme="minorHAnsi"/>
        </w:rPr>
        <w:t>, R.2123-4 à R.2123-6 et R. 2142-15 à R. 2142-18 du code de la commande publique</w:t>
      </w:r>
      <w:r w:rsidRPr="00663C33">
        <w:rPr>
          <w:rFonts w:asciiTheme="minorHAnsi" w:eastAsia="Arial" w:hAnsiTheme="minorHAnsi" w:cstheme="minorHAnsi"/>
          <w:lang w:eastAsia="fr-FR" w:bidi="fr-FR"/>
        </w:rPr>
        <w:t>.</w:t>
      </w:r>
      <w:r w:rsidRPr="00663C33">
        <w:rPr>
          <w:rFonts w:ascii="Calibri" w:eastAsia="Arial" w:hAnsi="Calibri" w:cs="Calibri"/>
          <w:lang w:eastAsia="fr-FR" w:bidi="fr-FR"/>
        </w:rPr>
        <w:t xml:space="preserve"> Le marché appartient à la catégorie de services spécifiques suivante : Services d'organisation d'expositions, de foires, de congrès, de séminaires, d'événements, de festivals, de fêtes, de défilés de mode.</w:t>
      </w:r>
    </w:p>
    <w:p w14:paraId="22628ABE" w14:textId="77777777" w:rsidR="00301483" w:rsidRPr="00F01BF2" w:rsidRDefault="00301483" w:rsidP="00914D38">
      <w:pPr>
        <w:tabs>
          <w:tab w:val="left" w:pos="426"/>
          <w:tab w:val="left" w:pos="851"/>
        </w:tabs>
        <w:jc w:val="both"/>
        <w:rPr>
          <w:rFonts w:asciiTheme="minorHAnsi" w:hAnsiTheme="minorHAnsi" w:cstheme="minorHAnsi"/>
        </w:rPr>
      </w:pPr>
    </w:p>
    <w:p w14:paraId="39715DB6" w14:textId="77777777" w:rsidR="00914D38" w:rsidRPr="00F01BF2" w:rsidRDefault="00914D38" w:rsidP="00914D38">
      <w:pPr>
        <w:tabs>
          <w:tab w:val="left" w:pos="426"/>
          <w:tab w:val="left" w:pos="851"/>
        </w:tabs>
        <w:jc w:val="both"/>
        <w:rPr>
          <w:rFonts w:asciiTheme="minorHAnsi" w:hAnsiTheme="minorHAnsi" w:cstheme="minorHAnsi"/>
        </w:rPr>
      </w:pPr>
      <w:r w:rsidRPr="00F01BF2">
        <w:rPr>
          <w:rFonts w:asciiTheme="minorHAnsi" w:eastAsia="Wingdings" w:hAnsiTheme="minorHAnsi" w:cstheme="minorHAnsi"/>
          <w:b/>
          <w:color w:val="66CCFF"/>
        </w:rPr>
        <w:t>▪</w:t>
      </w:r>
      <w:r w:rsidRPr="00F01BF2">
        <w:rPr>
          <w:rFonts w:asciiTheme="minorHAnsi" w:eastAsia="Arial" w:hAnsiTheme="minorHAnsi" w:cstheme="minorHAnsi"/>
        </w:rPr>
        <w:t xml:space="preserve">  </w:t>
      </w:r>
      <w:r w:rsidRPr="00F01BF2">
        <w:rPr>
          <w:rFonts w:asciiTheme="minorHAnsi" w:hAnsiTheme="minorHAnsi" w:cstheme="minorHAnsi"/>
          <w:b/>
        </w:rPr>
        <w:t>Allotissement</w:t>
      </w:r>
      <w:r w:rsidRPr="00F01BF2">
        <w:rPr>
          <w:rFonts w:asciiTheme="minorHAnsi" w:hAnsiTheme="minorHAnsi" w:cstheme="minorHAnsi"/>
          <w:b/>
          <w:bCs/>
        </w:rPr>
        <w:t xml:space="preserve"> : </w:t>
      </w:r>
    </w:p>
    <w:p w14:paraId="4D24DBEB" w14:textId="77777777" w:rsidR="00914D38" w:rsidRPr="00F01BF2" w:rsidRDefault="00914D38" w:rsidP="00914D38">
      <w:pPr>
        <w:tabs>
          <w:tab w:val="left" w:pos="426"/>
          <w:tab w:val="left" w:pos="851"/>
        </w:tabs>
        <w:jc w:val="both"/>
        <w:rPr>
          <w:rFonts w:asciiTheme="minorHAnsi" w:hAnsiTheme="minorHAnsi" w:cstheme="minorHAnsi"/>
        </w:rPr>
      </w:pPr>
    </w:p>
    <w:p w14:paraId="1A15A72E" w14:textId="77777777" w:rsidR="00914D38" w:rsidRPr="00F01BF2" w:rsidRDefault="00914D38" w:rsidP="00914D38">
      <w:pPr>
        <w:tabs>
          <w:tab w:val="left" w:pos="426"/>
          <w:tab w:val="left" w:pos="851"/>
        </w:tabs>
        <w:jc w:val="both"/>
        <w:rPr>
          <w:rFonts w:asciiTheme="minorHAnsi" w:hAnsiTheme="minorHAnsi" w:cstheme="minorHAnsi"/>
        </w:rPr>
      </w:pPr>
      <w:r w:rsidRPr="003522B0">
        <w:rPr>
          <w:rFonts w:asciiTheme="minorHAnsi" w:hAnsiTheme="minorHAnsi" w:cstheme="minorHAnsi"/>
        </w:rPr>
        <w:t>La présente consultation ne fait pas l’objet d’un allotissement au sens des articles L.2113-10, L.2113-11, R.2113-2 et R.2113-3 du Code de la commande publique, car les prestations objet du marché constituent un ensemble homogène.</w:t>
      </w:r>
    </w:p>
    <w:p w14:paraId="4BBB5D43" w14:textId="77777777" w:rsidR="00914D38" w:rsidRPr="00F01BF2" w:rsidRDefault="00914D38" w:rsidP="00914D38">
      <w:pPr>
        <w:tabs>
          <w:tab w:val="left" w:pos="426"/>
          <w:tab w:val="left" w:pos="851"/>
        </w:tabs>
        <w:jc w:val="both"/>
        <w:rPr>
          <w:rFonts w:asciiTheme="minorHAnsi" w:hAnsiTheme="minorHAnsi" w:cstheme="minorHAnsi"/>
        </w:rPr>
      </w:pPr>
    </w:p>
    <w:p w14:paraId="6DF5AD1A" w14:textId="77777777" w:rsidR="00914D38" w:rsidRPr="00F01BF2" w:rsidRDefault="00914D38" w:rsidP="00914D38">
      <w:pPr>
        <w:tabs>
          <w:tab w:val="left" w:pos="426"/>
          <w:tab w:val="left" w:pos="851"/>
        </w:tabs>
        <w:jc w:val="both"/>
        <w:rPr>
          <w:rFonts w:asciiTheme="minorHAnsi" w:hAnsiTheme="minorHAnsi" w:cstheme="minorHAnsi"/>
        </w:rPr>
      </w:pPr>
      <w:r w:rsidRPr="00F01BF2">
        <w:rPr>
          <w:rFonts w:asciiTheme="minorHAnsi" w:eastAsia="Wingdings" w:hAnsiTheme="minorHAnsi" w:cstheme="minorHAnsi"/>
          <w:b/>
          <w:color w:val="66CCFF"/>
        </w:rPr>
        <w:t>▪</w:t>
      </w:r>
      <w:r w:rsidRPr="00F01BF2">
        <w:rPr>
          <w:rFonts w:asciiTheme="minorHAnsi" w:eastAsia="Arial" w:hAnsiTheme="minorHAnsi" w:cstheme="minorHAnsi"/>
        </w:rPr>
        <w:t xml:space="preserve">  </w:t>
      </w:r>
      <w:r w:rsidRPr="00F01BF2">
        <w:rPr>
          <w:rFonts w:asciiTheme="minorHAnsi" w:hAnsiTheme="minorHAnsi" w:cstheme="minorHAnsi"/>
          <w:b/>
        </w:rPr>
        <w:t>Forme d’exécution du marché</w:t>
      </w:r>
      <w:r w:rsidRPr="00F01BF2">
        <w:rPr>
          <w:rFonts w:asciiTheme="minorHAnsi" w:hAnsiTheme="minorHAnsi" w:cstheme="minorHAnsi"/>
          <w:b/>
          <w:bCs/>
        </w:rPr>
        <w:t xml:space="preserve"> : </w:t>
      </w:r>
    </w:p>
    <w:p w14:paraId="04FEAF84" w14:textId="77777777" w:rsidR="00914D38" w:rsidRPr="00F01BF2" w:rsidRDefault="00914D38" w:rsidP="00914D38">
      <w:pPr>
        <w:tabs>
          <w:tab w:val="left" w:pos="426"/>
          <w:tab w:val="left" w:pos="851"/>
        </w:tabs>
        <w:jc w:val="both"/>
        <w:rPr>
          <w:rFonts w:asciiTheme="minorHAnsi" w:hAnsiTheme="minorHAnsi" w:cstheme="minorHAnsi"/>
        </w:rPr>
      </w:pPr>
    </w:p>
    <w:p w14:paraId="39A0122D" w14:textId="77777777" w:rsidR="00914D38" w:rsidRPr="004D7951" w:rsidRDefault="00914D38" w:rsidP="00914D38">
      <w:pPr>
        <w:tabs>
          <w:tab w:val="left" w:pos="426"/>
          <w:tab w:val="left" w:pos="851"/>
        </w:tabs>
        <w:jc w:val="both"/>
        <w:rPr>
          <w:rFonts w:asciiTheme="minorHAnsi" w:hAnsiTheme="minorHAnsi" w:cstheme="minorHAnsi"/>
          <w:lang w:bidi="fr-FR"/>
        </w:rPr>
      </w:pPr>
      <w:r w:rsidRPr="004D7951">
        <w:rPr>
          <w:rFonts w:asciiTheme="minorHAnsi" w:hAnsiTheme="minorHAnsi" w:cstheme="minorHAnsi"/>
          <w:lang w:bidi="fr-FR"/>
        </w:rPr>
        <w:t xml:space="preserve">Le marché est conclu à </w:t>
      </w:r>
      <w:r w:rsidRPr="004D7951">
        <w:rPr>
          <w:rFonts w:asciiTheme="minorHAnsi" w:hAnsiTheme="minorHAnsi" w:cstheme="minorHAnsi"/>
          <w:b/>
          <w:lang w:bidi="fr-FR"/>
        </w:rPr>
        <w:t>prix global et forfaitaire</w:t>
      </w:r>
      <w:r w:rsidRPr="004D7951">
        <w:rPr>
          <w:rFonts w:asciiTheme="minorHAnsi" w:hAnsiTheme="minorHAnsi" w:cstheme="minorHAnsi"/>
          <w:lang w:bidi="fr-FR"/>
        </w:rPr>
        <w:t>.</w:t>
      </w:r>
    </w:p>
    <w:p w14:paraId="4CE61D2B" w14:textId="77777777" w:rsidR="00914D38" w:rsidRPr="00F01BF2" w:rsidRDefault="00914D38" w:rsidP="00914D38">
      <w:pPr>
        <w:tabs>
          <w:tab w:val="left" w:pos="426"/>
          <w:tab w:val="left" w:pos="851"/>
        </w:tabs>
        <w:jc w:val="both"/>
        <w:rPr>
          <w:rFonts w:asciiTheme="minorHAnsi" w:hAnsiTheme="minorHAnsi" w:cstheme="minorHAnsi"/>
        </w:rPr>
      </w:pPr>
    </w:p>
    <w:p w14:paraId="32F9C5C6" w14:textId="77777777" w:rsidR="00914D38" w:rsidRPr="00F01BF2" w:rsidRDefault="00914D38" w:rsidP="00914D38">
      <w:pPr>
        <w:tabs>
          <w:tab w:val="left" w:pos="426"/>
          <w:tab w:val="left" w:pos="851"/>
        </w:tabs>
        <w:jc w:val="both"/>
        <w:rPr>
          <w:rFonts w:asciiTheme="minorHAnsi" w:hAnsiTheme="minorHAnsi" w:cstheme="minorHAnsi"/>
        </w:rPr>
      </w:pPr>
      <w:r w:rsidRPr="00F01BF2">
        <w:rPr>
          <w:rFonts w:asciiTheme="minorHAnsi" w:eastAsia="Wingdings" w:hAnsiTheme="minorHAnsi" w:cstheme="minorHAnsi"/>
          <w:b/>
          <w:color w:val="66CCFF"/>
        </w:rPr>
        <w:t>▪</w:t>
      </w:r>
      <w:r w:rsidRPr="00F01BF2">
        <w:rPr>
          <w:rFonts w:asciiTheme="minorHAnsi" w:eastAsia="Arial" w:hAnsiTheme="minorHAnsi" w:cstheme="minorHAnsi"/>
        </w:rPr>
        <w:t xml:space="preserve">  </w:t>
      </w:r>
      <w:r w:rsidRPr="00F01BF2">
        <w:rPr>
          <w:rFonts w:asciiTheme="minorHAnsi" w:hAnsiTheme="minorHAnsi" w:cstheme="minorHAnsi"/>
          <w:b/>
        </w:rPr>
        <w:t>Classification CPV (Vocabulaire Commun des Marchés)</w:t>
      </w:r>
      <w:r w:rsidRPr="00F01BF2">
        <w:rPr>
          <w:rFonts w:asciiTheme="minorHAnsi" w:hAnsiTheme="minorHAnsi" w:cstheme="minorHAnsi"/>
          <w:b/>
          <w:bCs/>
        </w:rPr>
        <w:t xml:space="preserve"> : </w:t>
      </w:r>
    </w:p>
    <w:p w14:paraId="33251DE3" w14:textId="77777777" w:rsidR="00914D38" w:rsidRPr="00F01BF2" w:rsidRDefault="00914D38" w:rsidP="00914D38">
      <w:pPr>
        <w:tabs>
          <w:tab w:val="left" w:pos="426"/>
          <w:tab w:val="left" w:pos="851"/>
        </w:tabs>
        <w:jc w:val="both"/>
        <w:rPr>
          <w:rFonts w:asciiTheme="minorHAnsi" w:hAnsiTheme="minorHAnsi" w:cstheme="minorHAnsi"/>
        </w:rPr>
      </w:pPr>
    </w:p>
    <w:tbl>
      <w:tblPr>
        <w:tblStyle w:val="Grilledutableau"/>
        <w:tblW w:w="0" w:type="auto"/>
        <w:tblLook w:val="04A0" w:firstRow="1" w:lastRow="0" w:firstColumn="1" w:lastColumn="0" w:noHBand="0" w:noVBand="1"/>
      </w:tblPr>
      <w:tblGrid>
        <w:gridCol w:w="1838"/>
        <w:gridCol w:w="8356"/>
      </w:tblGrid>
      <w:tr w:rsidR="00914D38" w:rsidRPr="00F01BF2" w14:paraId="096158B7" w14:textId="77777777" w:rsidTr="00551929">
        <w:tc>
          <w:tcPr>
            <w:tcW w:w="1838" w:type="dxa"/>
          </w:tcPr>
          <w:p w14:paraId="31F868F4" w14:textId="77777777" w:rsidR="00914D38" w:rsidRDefault="00914D38" w:rsidP="00551929">
            <w:pPr>
              <w:tabs>
                <w:tab w:val="left" w:pos="426"/>
                <w:tab w:val="left" w:pos="851"/>
              </w:tabs>
              <w:rPr>
                <w:rFonts w:asciiTheme="minorHAnsi" w:hAnsiTheme="minorHAnsi" w:cstheme="minorHAnsi"/>
              </w:rPr>
            </w:pPr>
            <w:r>
              <w:rPr>
                <w:rFonts w:asciiTheme="minorHAnsi" w:hAnsiTheme="minorHAnsi" w:cstheme="minorHAnsi"/>
              </w:rPr>
              <w:t>79952000-2</w:t>
            </w:r>
            <w:r w:rsidRPr="00100494">
              <w:rPr>
                <w:rFonts w:asciiTheme="minorHAnsi" w:hAnsiTheme="minorHAnsi" w:cstheme="minorHAnsi"/>
              </w:rPr>
              <w:t xml:space="preserve"> </w:t>
            </w:r>
          </w:p>
        </w:tc>
        <w:tc>
          <w:tcPr>
            <w:tcW w:w="8356" w:type="dxa"/>
          </w:tcPr>
          <w:p w14:paraId="21DF2A2A" w14:textId="77777777" w:rsidR="00914D38" w:rsidRDefault="00914D38" w:rsidP="00551929">
            <w:pPr>
              <w:tabs>
                <w:tab w:val="left" w:pos="426"/>
                <w:tab w:val="left" w:pos="851"/>
              </w:tabs>
              <w:jc w:val="both"/>
              <w:rPr>
                <w:rFonts w:asciiTheme="minorHAnsi" w:hAnsiTheme="minorHAnsi" w:cstheme="minorHAnsi"/>
              </w:rPr>
            </w:pPr>
            <w:r w:rsidRPr="004D7951">
              <w:rPr>
                <w:rFonts w:asciiTheme="minorHAnsi" w:hAnsiTheme="minorHAnsi" w:cstheme="minorHAnsi"/>
              </w:rPr>
              <w:t>Servic</w:t>
            </w:r>
            <w:r>
              <w:rPr>
                <w:rFonts w:asciiTheme="minorHAnsi" w:hAnsiTheme="minorHAnsi" w:cstheme="minorHAnsi"/>
              </w:rPr>
              <w:t>es d'organisation d'évènements</w:t>
            </w:r>
          </w:p>
        </w:tc>
      </w:tr>
    </w:tbl>
    <w:p w14:paraId="76951495" w14:textId="77777777" w:rsidR="00914D38" w:rsidRPr="00F01BF2" w:rsidRDefault="00914D38" w:rsidP="00914D38">
      <w:pPr>
        <w:tabs>
          <w:tab w:val="left" w:pos="426"/>
          <w:tab w:val="left" w:pos="851"/>
        </w:tabs>
        <w:jc w:val="both"/>
        <w:rPr>
          <w:rFonts w:asciiTheme="minorHAnsi" w:hAnsiTheme="minorHAnsi" w:cstheme="minorHAnsi"/>
        </w:rPr>
      </w:pPr>
    </w:p>
    <w:p w14:paraId="5043897F" w14:textId="77777777" w:rsidR="00914D38" w:rsidRDefault="00914D38" w:rsidP="00914D38">
      <w:pPr>
        <w:tabs>
          <w:tab w:val="left" w:pos="426"/>
          <w:tab w:val="left" w:pos="851"/>
        </w:tabs>
        <w:jc w:val="both"/>
        <w:rPr>
          <w:rFonts w:asciiTheme="minorHAnsi" w:hAnsiTheme="minorHAnsi" w:cstheme="minorHAnsi"/>
          <w:b/>
        </w:rPr>
      </w:pPr>
      <w:r w:rsidRPr="00F01BF2">
        <w:rPr>
          <w:rFonts w:asciiTheme="minorHAnsi" w:eastAsia="Wingdings" w:hAnsiTheme="minorHAnsi" w:cstheme="minorHAnsi"/>
          <w:b/>
          <w:color w:val="66CCFF"/>
        </w:rPr>
        <w:t>▪</w:t>
      </w:r>
      <w:r w:rsidRPr="00F01BF2">
        <w:rPr>
          <w:rFonts w:asciiTheme="minorHAnsi" w:eastAsia="Arial" w:hAnsiTheme="minorHAnsi" w:cstheme="minorHAnsi"/>
        </w:rPr>
        <w:t xml:space="preserve">  </w:t>
      </w:r>
      <w:r w:rsidRPr="00F01BF2">
        <w:rPr>
          <w:rFonts w:asciiTheme="minorHAnsi" w:hAnsiTheme="minorHAnsi" w:cstheme="minorHAnsi"/>
          <w:b/>
        </w:rPr>
        <w:t>Ce</w:t>
      </w:r>
      <w:r>
        <w:rPr>
          <w:rFonts w:asciiTheme="minorHAnsi" w:hAnsiTheme="minorHAnsi" w:cstheme="minorHAnsi"/>
          <w:b/>
        </w:rPr>
        <w:t xml:space="preserve">t acte d'engagement correspond </w:t>
      </w:r>
    </w:p>
    <w:p w14:paraId="49FEA03B" w14:textId="77777777" w:rsidR="00914D38" w:rsidRDefault="00914D38" w:rsidP="00914D38">
      <w:pPr>
        <w:tabs>
          <w:tab w:val="left" w:pos="426"/>
          <w:tab w:val="left" w:pos="851"/>
        </w:tabs>
        <w:jc w:val="both"/>
        <w:rPr>
          <w:rFonts w:asciiTheme="minorHAnsi" w:hAnsiTheme="minorHAnsi" w:cstheme="minorHAnsi"/>
          <w:b/>
        </w:rPr>
      </w:pPr>
    </w:p>
    <w:p w14:paraId="4855E222" w14:textId="77777777" w:rsidR="00914D38" w:rsidRPr="00914D38" w:rsidRDefault="00531855" w:rsidP="00914D38">
      <w:pPr>
        <w:pStyle w:val="Paragraphedeliste"/>
        <w:numPr>
          <w:ilvl w:val="0"/>
          <w:numId w:val="17"/>
        </w:numPr>
        <w:tabs>
          <w:tab w:val="left" w:pos="426"/>
          <w:tab w:val="left" w:pos="851"/>
        </w:tabs>
        <w:jc w:val="both"/>
        <w:rPr>
          <w:rFonts w:asciiTheme="minorHAnsi" w:hAnsiTheme="minorHAnsi" w:cstheme="minorHAnsi"/>
          <w:i/>
          <w:sz w:val="18"/>
          <w:szCs w:val="18"/>
        </w:rPr>
      </w:pPr>
      <w:sdt>
        <w:sdtPr>
          <w:rPr>
            <w:rFonts w:asciiTheme="minorHAnsi" w:hAnsiTheme="minorHAnsi" w:cstheme="minorHAnsi"/>
          </w:rPr>
          <w:id w:val="1143850546"/>
          <w14:checkbox>
            <w14:checked w14:val="1"/>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sidRPr="003522B0">
        <w:rPr>
          <w:rFonts w:asciiTheme="minorHAnsi" w:hAnsiTheme="minorHAnsi" w:cstheme="minorHAnsi"/>
        </w:rPr>
        <w:t xml:space="preserve">  </w:t>
      </w:r>
      <w:r w:rsidR="00914D38">
        <w:rPr>
          <w:rFonts w:asciiTheme="minorHAnsi" w:hAnsiTheme="minorHAnsi" w:cstheme="minorHAnsi"/>
        </w:rPr>
        <w:t>à l’ensemble du marché public (en cas de non allotissement).</w:t>
      </w:r>
    </w:p>
    <w:p w14:paraId="21D0FF01" w14:textId="77777777" w:rsidR="00914D38" w:rsidRDefault="00914D38" w:rsidP="00914D38">
      <w:pPr>
        <w:tabs>
          <w:tab w:val="left" w:pos="426"/>
          <w:tab w:val="left" w:pos="851"/>
        </w:tabs>
        <w:jc w:val="both"/>
        <w:rPr>
          <w:rFonts w:asciiTheme="minorHAnsi" w:hAnsiTheme="minorHAnsi" w:cstheme="minorHAnsi"/>
          <w:szCs w:val="18"/>
        </w:rPr>
      </w:pPr>
    </w:p>
    <w:p w14:paraId="69D39C3B" w14:textId="77777777" w:rsidR="00914D38" w:rsidRDefault="00914D38" w:rsidP="00914D38">
      <w:pPr>
        <w:tabs>
          <w:tab w:val="left" w:pos="426"/>
          <w:tab w:val="left" w:pos="851"/>
        </w:tabs>
        <w:jc w:val="both"/>
        <w:rPr>
          <w:rFonts w:asciiTheme="minorHAnsi" w:hAnsiTheme="minorHAnsi" w:cstheme="minorHAnsi"/>
          <w:szCs w:val="18"/>
        </w:rPr>
      </w:pPr>
    </w:p>
    <w:p w14:paraId="761D7F96" w14:textId="77777777" w:rsidR="00914D38" w:rsidRDefault="00914D38" w:rsidP="00914D38">
      <w:pPr>
        <w:tabs>
          <w:tab w:val="left" w:pos="426"/>
          <w:tab w:val="left" w:pos="851"/>
        </w:tabs>
        <w:jc w:val="both"/>
        <w:rPr>
          <w:rFonts w:asciiTheme="minorHAnsi" w:hAnsiTheme="minorHAnsi" w:cstheme="minorHAnsi"/>
          <w:szCs w:val="18"/>
        </w:rPr>
      </w:pPr>
    </w:p>
    <w:p w14:paraId="64B49CDE" w14:textId="77777777" w:rsidR="00914D38" w:rsidRPr="003522B0" w:rsidRDefault="00914D38" w:rsidP="00914D38">
      <w:pPr>
        <w:tabs>
          <w:tab w:val="left" w:pos="426"/>
          <w:tab w:val="left" w:pos="851"/>
        </w:tabs>
        <w:jc w:val="both"/>
        <w:rPr>
          <w:rFonts w:asciiTheme="minorHAnsi" w:hAnsiTheme="minorHAnsi" w:cstheme="minorHAnsi"/>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914D38" w:rsidRPr="002665BC" w14:paraId="24D83AD6" w14:textId="77777777" w:rsidTr="00551929">
        <w:tc>
          <w:tcPr>
            <w:tcW w:w="10277" w:type="dxa"/>
            <w:shd w:val="clear" w:color="auto" w:fill="E2EFD9" w:themeFill="accent6" w:themeFillTint="33"/>
          </w:tcPr>
          <w:p w14:paraId="7FF2E8C1" w14:textId="77777777" w:rsidR="00914D38" w:rsidRPr="00C745B1" w:rsidRDefault="00914D38" w:rsidP="00551929">
            <w:pPr>
              <w:pStyle w:val="Style1AE"/>
              <w:rPr>
                <w:sz w:val="20"/>
              </w:rPr>
            </w:pPr>
            <w:bookmarkStart w:id="2" w:name="_Toc146016038"/>
            <w:r w:rsidRPr="00C745B1">
              <w:rPr>
                <w:sz w:val="20"/>
              </w:rPr>
              <w:t>ARTICLE 2 – IDENTIFICATION DU POUVOIR ADJUDICATEUR</w:t>
            </w:r>
            <w:bookmarkEnd w:id="2"/>
          </w:p>
        </w:tc>
      </w:tr>
    </w:tbl>
    <w:p w14:paraId="1655EE00" w14:textId="77777777" w:rsidR="00914D38" w:rsidRPr="002665BC" w:rsidRDefault="00914D38" w:rsidP="00914D38">
      <w:pPr>
        <w:tabs>
          <w:tab w:val="left" w:pos="851"/>
        </w:tabs>
        <w:rPr>
          <w:rFonts w:asciiTheme="minorHAnsi" w:hAnsiTheme="minorHAnsi" w:cstheme="minorHAnsi"/>
        </w:rPr>
      </w:pPr>
    </w:p>
    <w:p w14:paraId="799829B3" w14:textId="77777777" w:rsidR="00914D38" w:rsidRPr="00914D38" w:rsidRDefault="00914D38" w:rsidP="00914D38">
      <w:pPr>
        <w:spacing w:before="120" w:after="120"/>
        <w:jc w:val="both"/>
        <w:rPr>
          <w:rFonts w:asciiTheme="minorHAnsi" w:hAnsiTheme="minorHAnsi" w:cstheme="minorHAnsi"/>
          <w:b/>
          <w:bCs/>
        </w:rPr>
      </w:pPr>
      <w:r w:rsidRPr="00914D38">
        <w:rPr>
          <w:rFonts w:asciiTheme="minorHAnsi" w:hAnsiTheme="minorHAnsi" w:cstheme="minorHAnsi"/>
          <w:b/>
          <w:bCs/>
        </w:rPr>
        <w:t>ETABLISSEMENT PUBLIC DU MUSEE DU LOUVRE</w:t>
      </w:r>
    </w:p>
    <w:p w14:paraId="5D849E9A" w14:textId="77777777" w:rsidR="00914D38" w:rsidRPr="00914D38" w:rsidRDefault="00914D38" w:rsidP="00914D38">
      <w:pPr>
        <w:spacing w:before="120" w:after="120"/>
        <w:jc w:val="both"/>
        <w:rPr>
          <w:rFonts w:asciiTheme="minorHAnsi" w:hAnsiTheme="minorHAnsi" w:cstheme="minorHAnsi"/>
        </w:rPr>
      </w:pPr>
      <w:r w:rsidRPr="00914D38">
        <w:rPr>
          <w:rFonts w:asciiTheme="minorHAnsi" w:hAnsiTheme="minorHAnsi" w:cstheme="minorHAnsi"/>
        </w:rPr>
        <w:t>75058 PARIS cedex 01</w:t>
      </w:r>
    </w:p>
    <w:p w14:paraId="43C56D69" w14:textId="77777777" w:rsidR="00914D38" w:rsidRPr="00914D38" w:rsidRDefault="00914D38" w:rsidP="00914D38">
      <w:pPr>
        <w:spacing w:before="120" w:after="120"/>
        <w:rPr>
          <w:rFonts w:asciiTheme="minorHAnsi" w:hAnsiTheme="minorHAnsi" w:cstheme="minorHAnsi"/>
        </w:rPr>
      </w:pPr>
      <w:r w:rsidRPr="00914D38">
        <w:rPr>
          <w:rFonts w:asciiTheme="minorHAnsi" w:hAnsiTheme="minorHAnsi" w:cstheme="minorHAnsi"/>
        </w:rPr>
        <w:t>Numéro SIRET (N° SIREN + N° NIC) de l'acheteur public : 180046237 00012</w:t>
      </w:r>
    </w:p>
    <w:p w14:paraId="08032B77" w14:textId="77777777" w:rsidR="00914D38" w:rsidRPr="00914D38" w:rsidRDefault="00914D38" w:rsidP="00914D38">
      <w:pPr>
        <w:spacing w:before="120" w:after="120"/>
        <w:rPr>
          <w:rFonts w:asciiTheme="minorHAnsi" w:hAnsiTheme="minorHAnsi" w:cstheme="minorHAnsi"/>
        </w:rPr>
      </w:pPr>
      <w:r w:rsidRPr="00914D38">
        <w:rPr>
          <w:rFonts w:asciiTheme="minorHAnsi" w:hAnsiTheme="minorHAnsi" w:cstheme="minorHAnsi"/>
        </w:rPr>
        <w:t>APE : 9103Z</w:t>
      </w:r>
    </w:p>
    <w:p w14:paraId="7CA7314B" w14:textId="77777777" w:rsidR="00914D38" w:rsidRPr="00914D38" w:rsidRDefault="00914D38" w:rsidP="00914D38">
      <w:pPr>
        <w:spacing w:before="120" w:after="120"/>
        <w:jc w:val="both"/>
        <w:rPr>
          <w:rFonts w:asciiTheme="minorHAnsi" w:hAnsiTheme="minorHAnsi" w:cstheme="minorHAnsi"/>
          <w:u w:val="single"/>
        </w:rPr>
      </w:pPr>
      <w:r w:rsidRPr="00914D38">
        <w:rPr>
          <w:rFonts w:asciiTheme="minorHAnsi" w:hAnsiTheme="minorHAnsi" w:cstheme="minorHAnsi"/>
        </w:rPr>
        <w:sym w:font="Wingdings" w:char="F0FC"/>
      </w:r>
      <w:r w:rsidRPr="00914D38">
        <w:rPr>
          <w:rFonts w:asciiTheme="minorHAnsi" w:hAnsiTheme="minorHAnsi" w:cstheme="minorHAnsi"/>
        </w:rPr>
        <w:t xml:space="preserve"> </w:t>
      </w:r>
      <w:r w:rsidRPr="00914D38">
        <w:rPr>
          <w:rFonts w:asciiTheme="minorHAnsi" w:hAnsiTheme="minorHAnsi" w:cstheme="minorHAnsi"/>
          <w:b/>
          <w:bCs/>
          <w:u w:val="single"/>
        </w:rPr>
        <w:t>Nom, prénom, qualité du signataire du marché :</w:t>
      </w:r>
    </w:p>
    <w:p w14:paraId="351B0BDF" w14:textId="77777777" w:rsidR="00914D38" w:rsidRPr="00914D38" w:rsidRDefault="00914D38" w:rsidP="00914D38">
      <w:pPr>
        <w:spacing w:before="120" w:after="120"/>
        <w:jc w:val="both"/>
        <w:rPr>
          <w:rFonts w:asciiTheme="minorHAnsi" w:hAnsiTheme="minorHAnsi" w:cstheme="minorHAnsi"/>
        </w:rPr>
      </w:pPr>
      <w:r w:rsidRPr="00914D38">
        <w:rPr>
          <w:rFonts w:asciiTheme="minorHAnsi" w:hAnsiTheme="minorHAnsi" w:cstheme="minorHAnsi"/>
          <w:b/>
          <w:bCs/>
        </w:rPr>
        <w:t>Monsieur Christophe Leribault,</w:t>
      </w:r>
      <w:r w:rsidRPr="00914D38">
        <w:rPr>
          <w:rFonts w:asciiTheme="minorHAnsi" w:hAnsiTheme="minorHAnsi" w:cstheme="minorHAnsi"/>
        </w:rPr>
        <w:t xml:space="preserve"> Président directeur de l’établissement public du musée du Louvre, nommée par décret du 25 février 2026.</w:t>
      </w:r>
    </w:p>
    <w:p w14:paraId="69A34D24" w14:textId="77777777" w:rsidR="00914D38" w:rsidRPr="00914D38" w:rsidRDefault="00914D38" w:rsidP="00914D38">
      <w:pPr>
        <w:spacing w:before="120" w:after="120"/>
        <w:jc w:val="both"/>
        <w:rPr>
          <w:rFonts w:asciiTheme="minorHAnsi" w:hAnsiTheme="minorHAnsi" w:cstheme="minorHAnsi"/>
          <w:u w:val="single"/>
        </w:rPr>
      </w:pPr>
      <w:r w:rsidRPr="00914D38">
        <w:rPr>
          <w:rFonts w:asciiTheme="minorHAnsi" w:hAnsiTheme="minorHAnsi" w:cstheme="minorHAnsi"/>
        </w:rPr>
        <w:sym w:font="Wingdings" w:char="F0FC"/>
      </w:r>
      <w:r w:rsidRPr="00914D38">
        <w:rPr>
          <w:rFonts w:asciiTheme="minorHAnsi" w:hAnsiTheme="minorHAnsi" w:cstheme="minorHAnsi"/>
        </w:rPr>
        <w:t xml:space="preserve"> </w:t>
      </w:r>
      <w:r w:rsidRPr="00914D38">
        <w:rPr>
          <w:rFonts w:asciiTheme="minorHAnsi" w:hAnsiTheme="minorHAnsi" w:cstheme="minorHAnsi"/>
          <w:b/>
          <w:bCs/>
          <w:u w:val="single"/>
        </w:rPr>
        <w:t>Personne habilitée à donner les renseignements relatifs aux nantissements ou cessions de créances conformément au code de la commande publique :</w:t>
      </w:r>
    </w:p>
    <w:p w14:paraId="38D343D5" w14:textId="77777777" w:rsidR="00914D38" w:rsidRPr="00914D38" w:rsidRDefault="00914D38" w:rsidP="00914D38">
      <w:pPr>
        <w:spacing w:before="120" w:after="120"/>
        <w:jc w:val="both"/>
        <w:rPr>
          <w:rFonts w:asciiTheme="minorHAnsi" w:hAnsiTheme="minorHAnsi" w:cstheme="minorHAnsi"/>
        </w:rPr>
      </w:pPr>
      <w:r w:rsidRPr="00914D38">
        <w:rPr>
          <w:rFonts w:asciiTheme="minorHAnsi" w:hAnsiTheme="minorHAnsi" w:cstheme="minorHAnsi"/>
          <w:b/>
          <w:bCs/>
        </w:rPr>
        <w:t>Monsieur Christophe Leribault</w:t>
      </w:r>
      <w:r w:rsidRPr="00914D38">
        <w:rPr>
          <w:rFonts w:asciiTheme="minorHAnsi" w:hAnsiTheme="minorHAnsi" w:cstheme="minorHAnsi"/>
        </w:rPr>
        <w:t>, Président directeur de l’établissement public du musée du Louvre</w:t>
      </w:r>
    </w:p>
    <w:p w14:paraId="1BDE0F7C" w14:textId="77777777" w:rsidR="00914D38" w:rsidRPr="00914D38" w:rsidRDefault="00914D38" w:rsidP="00914D38">
      <w:pPr>
        <w:spacing w:before="120" w:after="120"/>
        <w:jc w:val="both"/>
        <w:rPr>
          <w:rFonts w:asciiTheme="minorHAnsi" w:hAnsiTheme="minorHAnsi" w:cstheme="minorHAnsi"/>
        </w:rPr>
      </w:pPr>
      <w:r w:rsidRPr="00914D38">
        <w:rPr>
          <w:rFonts w:asciiTheme="minorHAnsi" w:hAnsiTheme="minorHAnsi" w:cstheme="minorHAnsi"/>
        </w:rPr>
        <w:sym w:font="Wingdings" w:char="F0FC"/>
      </w:r>
      <w:r w:rsidRPr="00914D38">
        <w:rPr>
          <w:rFonts w:asciiTheme="minorHAnsi" w:hAnsiTheme="minorHAnsi" w:cstheme="minorHAnsi"/>
        </w:rPr>
        <w:t xml:space="preserve"> </w:t>
      </w:r>
      <w:r w:rsidRPr="00914D38">
        <w:rPr>
          <w:rFonts w:asciiTheme="minorHAnsi" w:hAnsiTheme="minorHAnsi" w:cstheme="minorHAnsi"/>
          <w:b/>
          <w:bCs/>
          <w:u w:val="single"/>
        </w:rPr>
        <w:t>Ordonnateur des dépenses :</w:t>
      </w:r>
      <w:r w:rsidRPr="00914D38">
        <w:rPr>
          <w:rFonts w:asciiTheme="minorHAnsi" w:hAnsiTheme="minorHAnsi" w:cstheme="minorHAnsi"/>
          <w:u w:val="single"/>
        </w:rPr>
        <w:t xml:space="preserve"> </w:t>
      </w:r>
    </w:p>
    <w:p w14:paraId="3104B801" w14:textId="77777777" w:rsidR="00914D38" w:rsidRPr="00914D38" w:rsidRDefault="00914D38" w:rsidP="00914D38">
      <w:pPr>
        <w:spacing w:before="120" w:after="120"/>
        <w:jc w:val="both"/>
        <w:rPr>
          <w:rFonts w:asciiTheme="minorHAnsi" w:hAnsiTheme="minorHAnsi" w:cstheme="minorHAnsi"/>
        </w:rPr>
      </w:pPr>
      <w:r w:rsidRPr="00914D38">
        <w:rPr>
          <w:rFonts w:asciiTheme="minorHAnsi" w:hAnsiTheme="minorHAnsi" w:cstheme="minorHAnsi"/>
          <w:b/>
          <w:bCs/>
        </w:rPr>
        <w:t>Monsieur Christophe Leribault</w:t>
      </w:r>
      <w:r w:rsidRPr="00914D38">
        <w:rPr>
          <w:rFonts w:asciiTheme="minorHAnsi" w:hAnsiTheme="minorHAnsi" w:cstheme="minorHAnsi"/>
        </w:rPr>
        <w:t>, Président directeur de l’établissement public du musée du Louvre.</w:t>
      </w:r>
    </w:p>
    <w:p w14:paraId="1D13BB6F" w14:textId="77777777" w:rsidR="00914D38" w:rsidRPr="00914D38" w:rsidRDefault="00914D38" w:rsidP="00914D38">
      <w:pPr>
        <w:spacing w:before="120" w:after="120"/>
        <w:jc w:val="both"/>
        <w:rPr>
          <w:rFonts w:asciiTheme="minorHAnsi" w:hAnsiTheme="minorHAnsi" w:cstheme="minorHAnsi"/>
        </w:rPr>
      </w:pPr>
      <w:r w:rsidRPr="00914D38">
        <w:rPr>
          <w:rFonts w:asciiTheme="minorHAnsi" w:hAnsiTheme="minorHAnsi" w:cstheme="minorHAnsi"/>
        </w:rPr>
        <w:sym w:font="Wingdings" w:char="F0FC"/>
      </w:r>
      <w:r w:rsidRPr="00914D38">
        <w:rPr>
          <w:rFonts w:asciiTheme="minorHAnsi" w:hAnsiTheme="minorHAnsi" w:cstheme="minorHAnsi"/>
        </w:rPr>
        <w:t xml:space="preserve"> </w:t>
      </w:r>
      <w:r w:rsidRPr="00914D38">
        <w:rPr>
          <w:rFonts w:asciiTheme="minorHAnsi" w:hAnsiTheme="minorHAnsi" w:cstheme="minorHAnsi"/>
          <w:b/>
          <w:u w:val="single"/>
        </w:rPr>
        <w:t xml:space="preserve">Comptable public assignataire des paiements </w:t>
      </w:r>
      <w:r w:rsidRPr="00914D38">
        <w:rPr>
          <w:rFonts w:asciiTheme="minorHAnsi" w:hAnsiTheme="minorHAnsi" w:cstheme="minorHAnsi"/>
          <w:u w:val="single"/>
        </w:rPr>
        <w:t xml:space="preserve">: </w:t>
      </w:r>
    </w:p>
    <w:p w14:paraId="190A463A" w14:textId="77777777" w:rsidR="00914D38" w:rsidRPr="00914D38" w:rsidRDefault="00914D38" w:rsidP="00914D38">
      <w:pPr>
        <w:spacing w:before="120" w:after="120"/>
        <w:jc w:val="both"/>
        <w:rPr>
          <w:rFonts w:asciiTheme="minorHAnsi" w:hAnsiTheme="minorHAnsi" w:cstheme="minorHAnsi"/>
        </w:rPr>
      </w:pPr>
      <w:r w:rsidRPr="00914D38">
        <w:rPr>
          <w:rFonts w:asciiTheme="minorHAnsi" w:hAnsiTheme="minorHAnsi" w:cstheme="minorHAnsi"/>
        </w:rPr>
        <w:t>L’Agent Comptable de l’Etablissement Public du Musée du Louvre.</w:t>
      </w:r>
    </w:p>
    <w:p w14:paraId="3A34DBB0" w14:textId="77777777" w:rsidR="00914D38" w:rsidRPr="00914D38" w:rsidRDefault="00914D38" w:rsidP="00914D38">
      <w:pPr>
        <w:spacing w:before="120" w:after="120"/>
        <w:jc w:val="both"/>
        <w:rPr>
          <w:rFonts w:asciiTheme="minorHAnsi" w:hAnsiTheme="minorHAnsi" w:cstheme="minorHAnsi"/>
        </w:rPr>
      </w:pPr>
      <w:r w:rsidRPr="00914D38">
        <w:rPr>
          <w:rFonts w:asciiTheme="minorHAnsi" w:hAnsiTheme="minorHAnsi" w:cstheme="minorHAnsi"/>
        </w:rPr>
        <w:t>Adresse : Musée du Louvre - 75058 Paris cedex 01</w:t>
      </w:r>
    </w:p>
    <w:p w14:paraId="18DCC6C2" w14:textId="77777777" w:rsidR="00914D38" w:rsidRDefault="00914D38" w:rsidP="00914D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2665BC" w14:paraId="6974F112" w14:textId="77777777" w:rsidTr="00551929">
        <w:tc>
          <w:tcPr>
            <w:tcW w:w="10277" w:type="dxa"/>
            <w:shd w:val="clear" w:color="auto" w:fill="E2EFD9" w:themeFill="accent6" w:themeFillTint="33"/>
          </w:tcPr>
          <w:p w14:paraId="68C1AF74" w14:textId="77777777" w:rsidR="00914D38" w:rsidRPr="00C745B1" w:rsidRDefault="00914D38" w:rsidP="00551929">
            <w:pPr>
              <w:pStyle w:val="Style1AE"/>
              <w:rPr>
                <w:sz w:val="20"/>
              </w:rPr>
            </w:pPr>
            <w:bookmarkStart w:id="3" w:name="_Toc146016039"/>
            <w:r w:rsidRPr="00C745B1">
              <w:rPr>
                <w:sz w:val="20"/>
              </w:rPr>
              <w:t>ARTICLE 3 – DÉLAI DE PAIEMENT</w:t>
            </w:r>
            <w:bookmarkEnd w:id="3"/>
          </w:p>
        </w:tc>
      </w:tr>
    </w:tbl>
    <w:p w14:paraId="46512A03" w14:textId="77777777" w:rsidR="00914D38" w:rsidRPr="002665BC" w:rsidRDefault="00914D38" w:rsidP="00914D38">
      <w:pPr>
        <w:tabs>
          <w:tab w:val="left" w:pos="851"/>
        </w:tabs>
        <w:rPr>
          <w:rFonts w:asciiTheme="minorHAnsi" w:hAnsiTheme="minorHAnsi" w:cstheme="minorHAnsi"/>
        </w:rPr>
      </w:pPr>
    </w:p>
    <w:p w14:paraId="32C59333" w14:textId="77777777" w:rsidR="00914D38" w:rsidRDefault="00914D38" w:rsidP="00914D38">
      <w:pPr>
        <w:tabs>
          <w:tab w:val="left" w:pos="851"/>
        </w:tabs>
        <w:jc w:val="both"/>
        <w:rPr>
          <w:rFonts w:asciiTheme="minorHAnsi" w:hAnsiTheme="minorHAnsi" w:cstheme="minorHAnsi"/>
        </w:rPr>
      </w:pPr>
      <w:r w:rsidRPr="008B7D79">
        <w:rPr>
          <w:rFonts w:asciiTheme="minorHAnsi" w:hAnsiTheme="minorHAnsi" w:cstheme="minorHAnsi"/>
        </w:rPr>
        <w:t xml:space="preserve">Le délai global maximum de paiement, sur lequel l’établissement public du musée du Louvre s’engage, est de </w:t>
      </w:r>
      <w:r>
        <w:rPr>
          <w:rFonts w:asciiTheme="minorHAnsi" w:hAnsiTheme="minorHAnsi" w:cstheme="minorHAnsi"/>
        </w:rPr>
        <w:t>trente (30)</w:t>
      </w:r>
      <w:r w:rsidRPr="008B7D79">
        <w:rPr>
          <w:rFonts w:asciiTheme="minorHAnsi" w:hAnsiTheme="minorHAnsi" w:cstheme="minorHAnsi"/>
        </w:rPr>
        <w:t xml:space="preserve"> jours à compter de la date de réception de la demande de paiement.</w:t>
      </w:r>
    </w:p>
    <w:p w14:paraId="60ACEAC2" w14:textId="77777777" w:rsidR="00914D38" w:rsidRPr="008B7D79" w:rsidRDefault="00914D38" w:rsidP="00914D38">
      <w:pPr>
        <w:tabs>
          <w:tab w:val="left" w:pos="851"/>
        </w:tabs>
        <w:jc w:val="both"/>
        <w:rPr>
          <w:rFonts w:asciiTheme="minorHAnsi" w:hAnsiTheme="minorHAnsi" w:cstheme="minorHAnsi"/>
        </w:rPr>
      </w:pPr>
    </w:p>
    <w:p w14:paraId="64B70F82" w14:textId="77777777" w:rsidR="00914D38" w:rsidRPr="008B7D79" w:rsidRDefault="00914D38" w:rsidP="00914D38">
      <w:pPr>
        <w:tabs>
          <w:tab w:val="left" w:pos="851"/>
        </w:tabs>
        <w:jc w:val="both"/>
        <w:rPr>
          <w:rFonts w:asciiTheme="minorHAnsi" w:hAnsiTheme="minorHAnsi" w:cstheme="minorHAnsi"/>
        </w:rPr>
      </w:pPr>
      <w:r w:rsidRPr="008B7D79">
        <w:rPr>
          <w:rFonts w:asciiTheme="minorHAnsi" w:hAnsiTheme="minorHAnsi" w:cstheme="minorHAnsi"/>
        </w:rPr>
        <w:t>Le dépassement du délai de paiement ouvre de plein droit et sans autre formalité pour le titulaire du marché au bénéfice d'intérêts moratoires, à compter du jour suivant l'expiration du délai, selon les modalités d'ap</w:t>
      </w:r>
      <w:r>
        <w:rPr>
          <w:rFonts w:asciiTheme="minorHAnsi" w:hAnsiTheme="minorHAnsi" w:cstheme="minorHAnsi"/>
        </w:rPr>
        <w:t>plication prévues par la loi n°</w:t>
      </w:r>
      <w:r w:rsidRPr="008B7D79">
        <w:rPr>
          <w:rFonts w:asciiTheme="minorHAnsi" w:hAnsiTheme="minorHAnsi" w:cstheme="minorHAnsi"/>
        </w:rPr>
        <w:t>2013-100 du 28 janvier 2013 portant diverses dispositions d'adaptation de la législation au droit de l'Union européenne en matière économique et financière et le décret n° 2013-269 du 29 mars 2013 relatif à la lutte contre les retards de paiement dans les contrats de la commande publique.</w:t>
      </w:r>
    </w:p>
    <w:p w14:paraId="5DDAD1CE" w14:textId="77777777" w:rsidR="00914D38" w:rsidRDefault="00914D38" w:rsidP="00914D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2665BC" w14:paraId="25C0F502" w14:textId="77777777" w:rsidTr="00551929">
        <w:tc>
          <w:tcPr>
            <w:tcW w:w="10277" w:type="dxa"/>
            <w:shd w:val="clear" w:color="auto" w:fill="E2EFD9" w:themeFill="accent6" w:themeFillTint="33"/>
          </w:tcPr>
          <w:p w14:paraId="2EAFB509" w14:textId="77777777" w:rsidR="00914D38" w:rsidRPr="00C745B1" w:rsidRDefault="00914D38" w:rsidP="00551929">
            <w:pPr>
              <w:pStyle w:val="Style1AE"/>
              <w:rPr>
                <w:sz w:val="20"/>
              </w:rPr>
            </w:pPr>
            <w:bookmarkStart w:id="4" w:name="_Toc146016040"/>
            <w:r w:rsidRPr="00C745B1">
              <w:rPr>
                <w:sz w:val="20"/>
              </w:rPr>
              <w:t xml:space="preserve">ARTICLE 4 – ENGAGEMENT DU CANDIDAT </w:t>
            </w:r>
            <w:r w:rsidRPr="00C745B1">
              <w:rPr>
                <w:i/>
                <w:color w:val="FF0000"/>
                <w:sz w:val="20"/>
              </w:rPr>
              <w:t>(à compléter)</w:t>
            </w:r>
            <w:bookmarkEnd w:id="4"/>
          </w:p>
        </w:tc>
      </w:tr>
    </w:tbl>
    <w:p w14:paraId="7684264A" w14:textId="77777777" w:rsidR="00914D38" w:rsidRPr="002665BC" w:rsidRDefault="00914D38" w:rsidP="00914D38">
      <w:pPr>
        <w:tabs>
          <w:tab w:val="left" w:pos="851"/>
        </w:tabs>
        <w:rPr>
          <w:rFonts w:asciiTheme="minorHAnsi" w:hAnsiTheme="minorHAnsi" w:cstheme="minorHAnsi"/>
        </w:rPr>
      </w:pPr>
    </w:p>
    <w:p w14:paraId="46BDD98C" w14:textId="77777777" w:rsidR="00914D38" w:rsidRPr="008B7D79" w:rsidRDefault="00914D38" w:rsidP="00914D38">
      <w:pPr>
        <w:pStyle w:val="Style2AE"/>
        <w:jc w:val="both"/>
      </w:pPr>
      <w:r w:rsidRPr="008B7D79">
        <w:t>4.1. Entreprise unique :</w:t>
      </w:r>
    </w:p>
    <w:p w14:paraId="7C4FA2A7" w14:textId="77777777" w:rsidR="00914D38" w:rsidRDefault="00914D38" w:rsidP="00914D38">
      <w:pPr>
        <w:tabs>
          <w:tab w:val="left" w:pos="851"/>
        </w:tabs>
        <w:rPr>
          <w:rFonts w:asciiTheme="minorHAnsi" w:hAnsiTheme="minorHAnsi" w:cstheme="minorHAnsi"/>
        </w:rPr>
      </w:pPr>
    </w:p>
    <w:tbl>
      <w:tblPr>
        <w:tblStyle w:val="Grilledutableau"/>
        <w:tblW w:w="0" w:type="auto"/>
        <w:tblLook w:val="04A0" w:firstRow="1" w:lastRow="0" w:firstColumn="1" w:lastColumn="0" w:noHBand="0" w:noVBand="1"/>
      </w:tblPr>
      <w:tblGrid>
        <w:gridCol w:w="10194"/>
      </w:tblGrid>
      <w:tr w:rsidR="00914D38" w14:paraId="5E5C0FB1" w14:textId="77777777" w:rsidTr="00551929">
        <w:tc>
          <w:tcPr>
            <w:tcW w:w="10194" w:type="dxa"/>
            <w:shd w:val="clear" w:color="auto" w:fill="DEEAF6" w:themeFill="accent1" w:themeFillTint="33"/>
          </w:tcPr>
          <w:p w14:paraId="161FD5DC" w14:textId="77777777" w:rsidR="00914D38" w:rsidRPr="008B7D79" w:rsidRDefault="00914D38" w:rsidP="00551929">
            <w:pPr>
              <w:tabs>
                <w:tab w:val="left" w:pos="851"/>
              </w:tabs>
              <w:jc w:val="center"/>
              <w:rPr>
                <w:rFonts w:asciiTheme="minorHAnsi" w:hAnsiTheme="minorHAnsi" w:cstheme="minorHAnsi"/>
                <w:b/>
                <w:i/>
              </w:rPr>
            </w:pPr>
            <w:r w:rsidRPr="008B7D79">
              <w:rPr>
                <w:rFonts w:asciiTheme="minorHAnsi" w:hAnsiTheme="minorHAnsi" w:cstheme="minorHAnsi"/>
                <w:b/>
                <w:i/>
              </w:rPr>
              <w:t>Paragraphe à remplir lorsque le candidat se présente seul</w:t>
            </w:r>
          </w:p>
        </w:tc>
      </w:tr>
    </w:tbl>
    <w:p w14:paraId="0CD2F10A" w14:textId="77777777" w:rsidR="00914D38" w:rsidRDefault="00914D38" w:rsidP="00914D38">
      <w:pPr>
        <w:tabs>
          <w:tab w:val="left" w:pos="851"/>
        </w:tabs>
        <w:rPr>
          <w:rFonts w:asciiTheme="minorHAnsi" w:hAnsiTheme="minorHAnsi" w:cstheme="minorHAnsi"/>
        </w:rPr>
      </w:pPr>
    </w:p>
    <w:p w14:paraId="1375CA27" w14:textId="77777777" w:rsidR="00914D38" w:rsidRDefault="00914D38" w:rsidP="00914D38">
      <w:pPr>
        <w:tabs>
          <w:tab w:val="left" w:pos="851"/>
        </w:tabs>
        <w:jc w:val="both"/>
        <w:rPr>
          <w:rFonts w:asciiTheme="minorHAnsi" w:hAnsiTheme="minorHAnsi" w:cstheme="minorHAnsi"/>
        </w:rPr>
      </w:pPr>
      <w:r w:rsidRPr="00BB7FD3">
        <w:rPr>
          <w:rFonts w:asciiTheme="minorHAnsi" w:hAnsiTheme="minorHAnsi" w:cstheme="minorHAnsi"/>
          <w:b/>
        </w:rPr>
        <w:t>Je soussigné</w:t>
      </w:r>
      <w:r>
        <w:rPr>
          <w:rFonts w:asciiTheme="minorHAnsi" w:hAnsiTheme="minorHAnsi" w:cstheme="minorHAnsi"/>
        </w:rPr>
        <w:t xml:space="preserve"> (nom, prénoms, qualité) : …………………………………………………………………………………………………………………………………….</w:t>
      </w:r>
    </w:p>
    <w:p w14:paraId="28D8F284" w14:textId="77777777" w:rsidR="00914D38" w:rsidRDefault="00914D38" w:rsidP="00914D38">
      <w:pPr>
        <w:tabs>
          <w:tab w:val="left" w:pos="851"/>
        </w:tabs>
        <w:rPr>
          <w:rFonts w:asciiTheme="minorHAnsi" w:hAnsiTheme="minorHAnsi" w:cstheme="minorHAns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914D38" w14:paraId="0D722502" w14:textId="77777777" w:rsidTr="00551929">
        <w:tc>
          <w:tcPr>
            <w:tcW w:w="5097" w:type="dxa"/>
          </w:tcPr>
          <w:p w14:paraId="25DC7C36" w14:textId="77777777" w:rsidR="00914D38" w:rsidRDefault="00531855" w:rsidP="00551929">
            <w:pPr>
              <w:tabs>
                <w:tab w:val="left" w:pos="851"/>
              </w:tabs>
              <w:rPr>
                <w:rFonts w:asciiTheme="minorHAnsi" w:hAnsiTheme="minorHAnsi" w:cstheme="minorHAnsi"/>
              </w:rPr>
            </w:pPr>
            <w:sdt>
              <w:sdtPr>
                <w:rPr>
                  <w:rFonts w:asciiTheme="minorHAnsi" w:hAnsiTheme="minorHAnsi" w:cstheme="minorHAnsi"/>
                </w:rPr>
                <w:id w:val="-919785073"/>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ab/>
            </w:r>
            <w:r w:rsidR="00914D38" w:rsidRPr="00BB7FD3">
              <w:rPr>
                <w:rFonts w:asciiTheme="minorHAnsi" w:hAnsiTheme="minorHAnsi" w:cstheme="minorHAnsi"/>
                <w:b/>
              </w:rPr>
              <w:t>Agissant pour mon propre compte</w:t>
            </w:r>
          </w:p>
        </w:tc>
        <w:tc>
          <w:tcPr>
            <w:tcW w:w="5097" w:type="dxa"/>
          </w:tcPr>
          <w:p w14:paraId="1695D752" w14:textId="77777777" w:rsidR="00914D38" w:rsidRDefault="00531855" w:rsidP="00551929">
            <w:pPr>
              <w:tabs>
                <w:tab w:val="left" w:pos="851"/>
              </w:tabs>
              <w:rPr>
                <w:rFonts w:asciiTheme="minorHAnsi" w:hAnsiTheme="minorHAnsi" w:cstheme="minorHAnsi"/>
              </w:rPr>
            </w:pPr>
            <w:sdt>
              <w:sdtPr>
                <w:rPr>
                  <w:rFonts w:asciiTheme="minorHAnsi" w:hAnsiTheme="minorHAnsi" w:cstheme="minorHAnsi"/>
                </w:rPr>
                <w:id w:val="-815487535"/>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ab/>
            </w:r>
            <w:r w:rsidR="00914D38" w:rsidRPr="00BB7FD3">
              <w:rPr>
                <w:rFonts w:asciiTheme="minorHAnsi" w:hAnsiTheme="minorHAnsi" w:cstheme="minorHAnsi"/>
                <w:b/>
              </w:rPr>
              <w:t>Agissant pour le compte de la société</w:t>
            </w:r>
            <w:r w:rsidR="00914D38">
              <w:rPr>
                <w:rFonts w:asciiTheme="minorHAnsi" w:hAnsiTheme="minorHAnsi" w:cstheme="minorHAnsi"/>
                <w:b/>
              </w:rPr>
              <w:t> :</w:t>
            </w:r>
          </w:p>
        </w:tc>
      </w:tr>
    </w:tbl>
    <w:p w14:paraId="6F026463" w14:textId="77777777" w:rsidR="00914D38" w:rsidRDefault="00914D38" w:rsidP="00914D38">
      <w:pPr>
        <w:tabs>
          <w:tab w:val="left" w:pos="851"/>
        </w:tabs>
        <w:rPr>
          <w:rFonts w:asciiTheme="minorHAnsi" w:hAnsiTheme="minorHAnsi" w:cstheme="minorHAnsi"/>
        </w:rPr>
      </w:pPr>
    </w:p>
    <w:p w14:paraId="49D21FAD"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Nom de la société : ……………………………………………………………………………………………………………………………………………………………………</w:t>
      </w:r>
    </w:p>
    <w:p w14:paraId="1D16177A" w14:textId="77777777" w:rsidR="00914D38" w:rsidRDefault="00914D38" w:rsidP="00914D38">
      <w:pPr>
        <w:tabs>
          <w:tab w:val="left" w:pos="851"/>
        </w:tabs>
        <w:jc w:val="both"/>
        <w:rPr>
          <w:rFonts w:asciiTheme="minorHAnsi" w:hAnsiTheme="minorHAnsi" w:cstheme="minorHAnsi"/>
        </w:rPr>
      </w:pPr>
    </w:p>
    <w:p w14:paraId="738F5ED0"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Adresse : ……………………………………………………………………………………………………………………………………………………………………………………</w:t>
      </w:r>
    </w:p>
    <w:p w14:paraId="5E3533F1" w14:textId="77777777" w:rsidR="00914D38" w:rsidRDefault="00914D38" w:rsidP="00914D38">
      <w:pPr>
        <w:tabs>
          <w:tab w:val="left" w:pos="851"/>
        </w:tabs>
        <w:jc w:val="both"/>
        <w:rPr>
          <w:rFonts w:asciiTheme="minorHAnsi" w:hAnsiTheme="minorHAnsi" w:cstheme="minorHAnsi"/>
        </w:rPr>
      </w:pPr>
    </w:p>
    <w:p w14:paraId="3A16916C"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0ED5B328" w14:textId="77777777" w:rsidR="00914D38" w:rsidRDefault="00914D38" w:rsidP="00914D38">
      <w:pPr>
        <w:tabs>
          <w:tab w:val="left" w:pos="851"/>
        </w:tabs>
        <w:jc w:val="both"/>
        <w:rPr>
          <w:rFonts w:asciiTheme="minorHAnsi" w:hAnsiTheme="minorHAnsi" w:cstheme="minorHAnsi"/>
        </w:rPr>
      </w:pPr>
    </w:p>
    <w:p w14:paraId="3746AD9E"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Capital : ……………………………………………………………………………………………………………………………………………………………………………………..</w:t>
      </w:r>
    </w:p>
    <w:p w14:paraId="2D7F670F" w14:textId="77777777" w:rsidR="00914D38" w:rsidRDefault="00914D38" w:rsidP="00914D38">
      <w:pPr>
        <w:tabs>
          <w:tab w:val="left" w:pos="851"/>
        </w:tabs>
        <w:jc w:val="both"/>
        <w:rPr>
          <w:rFonts w:asciiTheme="minorHAnsi" w:hAnsiTheme="minorHAnsi" w:cstheme="minorHAnsi"/>
        </w:rPr>
      </w:pPr>
    </w:p>
    <w:p w14:paraId="0BA16A11"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N° SIRET : ………………………………………………………  Code NAF : ……………………………………………………………………………</w:t>
      </w:r>
    </w:p>
    <w:p w14:paraId="4A6EC9D2" w14:textId="77777777" w:rsidR="00914D38" w:rsidRDefault="00914D38" w:rsidP="00914D38">
      <w:pPr>
        <w:tabs>
          <w:tab w:val="left" w:pos="851"/>
        </w:tabs>
        <w:jc w:val="both"/>
        <w:rPr>
          <w:rFonts w:asciiTheme="minorHAnsi" w:hAnsiTheme="minorHAnsi" w:cstheme="minorHAnsi"/>
        </w:rPr>
      </w:pPr>
    </w:p>
    <w:p w14:paraId="1741473F"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Téléphone : …………………………………………………… Télécopieur : …………………………………………………………………………</w:t>
      </w:r>
    </w:p>
    <w:p w14:paraId="3E56FA14" w14:textId="77777777" w:rsidR="00914D38" w:rsidRDefault="00914D38" w:rsidP="00914D38">
      <w:pPr>
        <w:tabs>
          <w:tab w:val="left" w:pos="851"/>
        </w:tabs>
        <w:jc w:val="both"/>
        <w:rPr>
          <w:rFonts w:asciiTheme="minorHAnsi" w:hAnsiTheme="minorHAnsi" w:cstheme="minorHAnsi"/>
        </w:rPr>
      </w:pPr>
    </w:p>
    <w:p w14:paraId="29C4A1F7" w14:textId="77777777" w:rsidR="00914D38" w:rsidRDefault="00914D38" w:rsidP="00914D38">
      <w:pPr>
        <w:tabs>
          <w:tab w:val="left" w:pos="851"/>
        </w:tabs>
        <w:jc w:val="both"/>
        <w:rPr>
          <w:rFonts w:asciiTheme="minorHAnsi" w:hAnsiTheme="minorHAnsi" w:cstheme="minorHAnsi"/>
        </w:rPr>
      </w:pPr>
      <w:r w:rsidRPr="00BB7FD3">
        <w:rPr>
          <w:rFonts w:asciiTheme="minorHAnsi" w:hAnsiTheme="minorHAnsi" w:cstheme="minorHAnsi"/>
          <w:b/>
        </w:rPr>
        <w:t>Courriel</w:t>
      </w:r>
      <w:r>
        <w:rPr>
          <w:rFonts w:asciiTheme="minorHAnsi" w:hAnsiTheme="minorHAnsi" w:cstheme="minorHAnsi"/>
        </w:rPr>
        <w:t xml:space="preserve"> </w:t>
      </w:r>
      <w:r w:rsidRPr="00BB7FD3">
        <w:rPr>
          <w:rFonts w:asciiTheme="minorHAnsi" w:hAnsiTheme="minorHAnsi" w:cstheme="minorHAnsi"/>
          <w:b/>
          <w:i/>
          <w:color w:val="FF0000"/>
          <w:sz w:val="18"/>
        </w:rPr>
        <w:t>(utilisé pour toute correspondance par voie électronique)</w:t>
      </w:r>
      <w:r>
        <w:rPr>
          <w:rFonts w:asciiTheme="minorHAnsi" w:hAnsiTheme="minorHAnsi" w:cstheme="minorHAnsi"/>
        </w:rPr>
        <w:t> : …………………………………………………………………………………………</w:t>
      </w:r>
    </w:p>
    <w:p w14:paraId="77864C41" w14:textId="77777777" w:rsidR="00914D38" w:rsidRDefault="00914D38" w:rsidP="00914D38">
      <w:pPr>
        <w:tabs>
          <w:tab w:val="left" w:pos="851"/>
        </w:tabs>
        <w:rPr>
          <w:rFonts w:asciiTheme="minorHAnsi" w:hAnsiTheme="minorHAnsi" w:cstheme="minorHAnsi"/>
        </w:rPr>
      </w:pPr>
    </w:p>
    <w:p w14:paraId="76285D69" w14:textId="77777777" w:rsidR="00914D38" w:rsidRPr="00BB7FD3" w:rsidRDefault="00531855" w:rsidP="00914D38">
      <w:pPr>
        <w:tabs>
          <w:tab w:val="left" w:pos="851"/>
        </w:tabs>
        <w:jc w:val="center"/>
        <w:rPr>
          <w:rFonts w:asciiTheme="minorHAnsi" w:hAnsiTheme="minorHAnsi" w:cstheme="minorHAnsi"/>
          <w:b/>
        </w:rPr>
      </w:pPr>
      <w:sdt>
        <w:sdtPr>
          <w:rPr>
            <w:rFonts w:asciiTheme="minorHAnsi" w:hAnsiTheme="minorHAnsi" w:cstheme="minorHAnsi"/>
            <w:b/>
          </w:rPr>
          <w:id w:val="57669704"/>
          <w14:checkbox>
            <w14:checked w14:val="0"/>
            <w14:checkedState w14:val="2612" w14:font="MS Gothic"/>
            <w14:uncheckedState w14:val="2610" w14:font="MS Gothic"/>
          </w14:checkbox>
        </w:sdtPr>
        <w:sdtEndPr/>
        <w:sdtContent>
          <w:r w:rsidR="00914D38" w:rsidRPr="00BB7FD3">
            <w:rPr>
              <w:rFonts w:ascii="MS Gothic" w:eastAsia="MS Gothic" w:hAnsi="MS Gothic" w:cstheme="minorHAnsi" w:hint="eastAsia"/>
              <w:b/>
            </w:rPr>
            <w:t>☐</w:t>
          </w:r>
        </w:sdtContent>
      </w:sdt>
      <w:r w:rsidR="00914D38" w:rsidRPr="00BB7FD3">
        <w:rPr>
          <w:rFonts w:asciiTheme="minorHAnsi" w:hAnsiTheme="minorHAnsi" w:cstheme="minorHAnsi"/>
          <w:b/>
        </w:rPr>
        <w:tab/>
        <w:t>Agissant pour le compte de la personne publique candidate :</w:t>
      </w:r>
    </w:p>
    <w:p w14:paraId="05947278" w14:textId="77777777" w:rsidR="00914D38" w:rsidRDefault="00914D38" w:rsidP="00914D38">
      <w:pPr>
        <w:tabs>
          <w:tab w:val="left" w:pos="851"/>
        </w:tabs>
        <w:rPr>
          <w:rFonts w:asciiTheme="minorHAnsi" w:hAnsiTheme="minorHAnsi" w:cstheme="minorHAnsi"/>
        </w:rPr>
      </w:pPr>
    </w:p>
    <w:p w14:paraId="2AF819AC"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Nom de la société : ……………………………………………………………………………………………………………………………………………………………………</w:t>
      </w:r>
    </w:p>
    <w:p w14:paraId="0AFD982E" w14:textId="77777777" w:rsidR="00914D38" w:rsidRDefault="00914D38" w:rsidP="00914D38">
      <w:pPr>
        <w:tabs>
          <w:tab w:val="left" w:pos="851"/>
        </w:tabs>
        <w:jc w:val="both"/>
        <w:rPr>
          <w:rFonts w:asciiTheme="minorHAnsi" w:hAnsiTheme="minorHAnsi" w:cstheme="minorHAnsi"/>
        </w:rPr>
      </w:pPr>
    </w:p>
    <w:p w14:paraId="3DC3D522"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Adresse : ……………………………………………………………………………………………………………………………………………………………………………………</w:t>
      </w:r>
    </w:p>
    <w:p w14:paraId="1CD44A94" w14:textId="77777777" w:rsidR="00914D38" w:rsidRDefault="00914D38" w:rsidP="00914D38">
      <w:pPr>
        <w:tabs>
          <w:tab w:val="left" w:pos="851"/>
        </w:tabs>
        <w:jc w:val="both"/>
        <w:rPr>
          <w:rFonts w:asciiTheme="minorHAnsi" w:hAnsiTheme="minorHAnsi" w:cstheme="minorHAnsi"/>
        </w:rPr>
      </w:pPr>
    </w:p>
    <w:p w14:paraId="173DBF59"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36E279EC" w14:textId="77777777" w:rsidR="00914D38" w:rsidRDefault="00914D38" w:rsidP="00914D38">
      <w:pPr>
        <w:tabs>
          <w:tab w:val="left" w:pos="851"/>
        </w:tabs>
        <w:jc w:val="both"/>
        <w:rPr>
          <w:rFonts w:asciiTheme="minorHAnsi" w:hAnsiTheme="minorHAnsi" w:cstheme="minorHAnsi"/>
        </w:rPr>
      </w:pPr>
    </w:p>
    <w:p w14:paraId="296C1C3E"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Capital : ……………………………………………………………………………………………………………………………………………………………………………………..</w:t>
      </w:r>
    </w:p>
    <w:p w14:paraId="33843145" w14:textId="77777777" w:rsidR="00914D38" w:rsidRDefault="00914D38" w:rsidP="00914D38">
      <w:pPr>
        <w:tabs>
          <w:tab w:val="left" w:pos="851"/>
        </w:tabs>
        <w:jc w:val="both"/>
        <w:rPr>
          <w:rFonts w:asciiTheme="minorHAnsi" w:hAnsiTheme="minorHAnsi" w:cstheme="minorHAnsi"/>
        </w:rPr>
      </w:pPr>
    </w:p>
    <w:p w14:paraId="7162E720"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N° SIRET : ………………………………………………………  Code NAF : ……………………………………………………………………………</w:t>
      </w:r>
    </w:p>
    <w:p w14:paraId="7A49A644" w14:textId="77777777" w:rsidR="00914D38" w:rsidRDefault="00914D38" w:rsidP="00914D38">
      <w:pPr>
        <w:tabs>
          <w:tab w:val="left" w:pos="851"/>
        </w:tabs>
        <w:jc w:val="both"/>
        <w:rPr>
          <w:rFonts w:asciiTheme="minorHAnsi" w:hAnsiTheme="minorHAnsi" w:cstheme="minorHAnsi"/>
        </w:rPr>
      </w:pPr>
    </w:p>
    <w:p w14:paraId="767C716A"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Téléphone : …………………………………………………… Télécopieur : …………………………………………………………………………</w:t>
      </w:r>
    </w:p>
    <w:p w14:paraId="1F17F34F" w14:textId="77777777" w:rsidR="00914D38" w:rsidRDefault="00914D38" w:rsidP="00914D38">
      <w:pPr>
        <w:tabs>
          <w:tab w:val="left" w:pos="851"/>
        </w:tabs>
        <w:jc w:val="both"/>
        <w:rPr>
          <w:rFonts w:asciiTheme="minorHAnsi" w:hAnsiTheme="minorHAnsi" w:cstheme="minorHAnsi"/>
        </w:rPr>
      </w:pPr>
    </w:p>
    <w:p w14:paraId="74DDE4A7" w14:textId="77777777" w:rsidR="00914D38" w:rsidRDefault="00914D38" w:rsidP="00914D38">
      <w:pPr>
        <w:tabs>
          <w:tab w:val="left" w:pos="851"/>
        </w:tabs>
        <w:rPr>
          <w:rFonts w:asciiTheme="minorHAnsi" w:hAnsiTheme="minorHAnsi" w:cstheme="minorHAnsi"/>
        </w:rPr>
      </w:pPr>
      <w:r w:rsidRPr="00BB7FD3">
        <w:rPr>
          <w:rFonts w:asciiTheme="minorHAnsi" w:hAnsiTheme="minorHAnsi" w:cstheme="minorHAnsi"/>
          <w:b/>
        </w:rPr>
        <w:t>Courriel</w:t>
      </w:r>
      <w:r>
        <w:rPr>
          <w:rFonts w:asciiTheme="minorHAnsi" w:hAnsiTheme="minorHAnsi" w:cstheme="minorHAnsi"/>
        </w:rPr>
        <w:t xml:space="preserve"> </w:t>
      </w:r>
      <w:r w:rsidRPr="00BB7FD3">
        <w:rPr>
          <w:rFonts w:asciiTheme="minorHAnsi" w:hAnsiTheme="minorHAnsi" w:cstheme="minorHAnsi"/>
          <w:i/>
          <w:color w:val="FF0000"/>
          <w:sz w:val="18"/>
        </w:rPr>
        <w:t>(utilisé pour toute correspondance par voie électronique)</w:t>
      </w:r>
      <w:r>
        <w:rPr>
          <w:rFonts w:asciiTheme="minorHAnsi" w:hAnsiTheme="minorHAnsi" w:cstheme="minorHAnsi"/>
        </w:rPr>
        <w:t> : …………………………………………………………………………………………</w:t>
      </w:r>
    </w:p>
    <w:p w14:paraId="7F99DB64" w14:textId="77777777" w:rsidR="00914D38" w:rsidRDefault="00914D38" w:rsidP="00914D38">
      <w:pPr>
        <w:tabs>
          <w:tab w:val="left" w:pos="851"/>
        </w:tabs>
        <w:rPr>
          <w:rFonts w:asciiTheme="minorHAnsi" w:hAnsiTheme="minorHAnsi" w:cstheme="minorHAnsi"/>
        </w:rPr>
      </w:pPr>
    </w:p>
    <w:p w14:paraId="4C828DED" w14:textId="77777777" w:rsidR="00914D38" w:rsidRDefault="00914D38" w:rsidP="00914D38">
      <w:pPr>
        <w:pStyle w:val="Paragraphedeliste"/>
        <w:numPr>
          <w:ilvl w:val="0"/>
          <w:numId w:val="10"/>
        </w:numPr>
        <w:tabs>
          <w:tab w:val="left" w:pos="851"/>
        </w:tabs>
        <w:jc w:val="both"/>
        <w:rPr>
          <w:rFonts w:asciiTheme="minorHAnsi" w:hAnsiTheme="minorHAnsi" w:cstheme="minorHAnsi"/>
        </w:rPr>
      </w:pPr>
      <w:r w:rsidRPr="009505C4">
        <w:rPr>
          <w:rFonts w:asciiTheme="minorHAnsi" w:hAnsiTheme="minorHAnsi" w:cstheme="minorHAnsi"/>
          <w:b/>
        </w:rPr>
        <w:t>Après avoir pris connaissance</w:t>
      </w:r>
      <w:r>
        <w:rPr>
          <w:rFonts w:asciiTheme="minorHAnsi" w:hAnsiTheme="minorHAnsi" w:cstheme="minorHAnsi"/>
        </w:rPr>
        <w:t xml:space="preserve"> de l’ensemble des éléments du DCE listés au règlement de la consultation, </w:t>
      </w:r>
      <w:r w:rsidRPr="009505C4">
        <w:rPr>
          <w:rFonts w:asciiTheme="minorHAnsi" w:hAnsiTheme="minorHAnsi" w:cstheme="minorHAnsi"/>
          <w:b/>
        </w:rPr>
        <w:t xml:space="preserve">du cahier des clauses </w:t>
      </w:r>
      <w:r>
        <w:rPr>
          <w:rFonts w:asciiTheme="minorHAnsi" w:hAnsiTheme="minorHAnsi" w:cstheme="minorHAnsi"/>
          <w:b/>
        </w:rPr>
        <w:t xml:space="preserve">administratives </w:t>
      </w:r>
      <w:r w:rsidRPr="009505C4">
        <w:rPr>
          <w:rFonts w:asciiTheme="minorHAnsi" w:hAnsiTheme="minorHAnsi" w:cstheme="minorHAnsi"/>
          <w:b/>
        </w:rPr>
        <w:t>particulières (CC</w:t>
      </w:r>
      <w:r>
        <w:rPr>
          <w:rFonts w:asciiTheme="minorHAnsi" w:hAnsiTheme="minorHAnsi" w:cstheme="minorHAnsi"/>
          <w:b/>
        </w:rPr>
        <w:t>A</w:t>
      </w:r>
      <w:r w:rsidRPr="009505C4">
        <w:rPr>
          <w:rFonts w:asciiTheme="minorHAnsi" w:hAnsiTheme="minorHAnsi" w:cstheme="minorHAnsi"/>
          <w:b/>
        </w:rPr>
        <w:t>P)</w:t>
      </w:r>
      <w:r>
        <w:rPr>
          <w:rFonts w:asciiTheme="minorHAnsi" w:hAnsiTheme="minorHAnsi" w:cstheme="minorHAnsi"/>
        </w:rPr>
        <w:t>, et des pièces contractuelles qui y sont mentionnées, et conformément à leurs clauses et stipulations ;</w:t>
      </w:r>
    </w:p>
    <w:p w14:paraId="478BAE04" w14:textId="77777777" w:rsidR="00914D38" w:rsidRDefault="00914D38" w:rsidP="00914D38">
      <w:pPr>
        <w:pStyle w:val="Paragraphedeliste"/>
        <w:tabs>
          <w:tab w:val="left" w:pos="851"/>
        </w:tabs>
        <w:jc w:val="both"/>
        <w:rPr>
          <w:rFonts w:asciiTheme="minorHAnsi" w:hAnsiTheme="minorHAnsi" w:cstheme="minorHAnsi"/>
        </w:rPr>
      </w:pPr>
    </w:p>
    <w:p w14:paraId="549F9F07" w14:textId="77777777" w:rsidR="00914D38" w:rsidRDefault="00914D38" w:rsidP="00914D38">
      <w:pPr>
        <w:pStyle w:val="Paragraphedeliste"/>
        <w:numPr>
          <w:ilvl w:val="0"/>
          <w:numId w:val="10"/>
        </w:numPr>
        <w:tabs>
          <w:tab w:val="left" w:pos="851"/>
        </w:tabs>
        <w:jc w:val="both"/>
        <w:rPr>
          <w:rFonts w:asciiTheme="minorHAnsi" w:hAnsiTheme="minorHAnsi" w:cstheme="minorHAnsi"/>
        </w:rPr>
      </w:pPr>
      <w:r w:rsidRPr="009505C4">
        <w:rPr>
          <w:rFonts w:asciiTheme="minorHAnsi" w:hAnsiTheme="minorHAnsi" w:cstheme="minorHAnsi"/>
          <w:b/>
        </w:rPr>
        <w:t>Après avoir établi la déclaration</w:t>
      </w:r>
      <w:r>
        <w:rPr>
          <w:rFonts w:asciiTheme="minorHAnsi" w:hAnsiTheme="minorHAnsi" w:cstheme="minorHAnsi"/>
        </w:rPr>
        <w:t xml:space="preserve"> prévue à l’article R.2143-3 du Code de la commande publique ;</w:t>
      </w:r>
    </w:p>
    <w:p w14:paraId="0AA4A5A4" w14:textId="77777777" w:rsidR="00914D38" w:rsidRPr="009505C4" w:rsidRDefault="00914D38" w:rsidP="00914D38">
      <w:pPr>
        <w:tabs>
          <w:tab w:val="left" w:pos="851"/>
        </w:tabs>
        <w:jc w:val="both"/>
        <w:rPr>
          <w:rFonts w:asciiTheme="minorHAnsi" w:hAnsiTheme="minorHAnsi" w:cstheme="minorHAnsi"/>
        </w:rPr>
      </w:pPr>
    </w:p>
    <w:p w14:paraId="69732CBD" w14:textId="77777777" w:rsidR="00914D38" w:rsidRDefault="00914D38" w:rsidP="00914D38">
      <w:pPr>
        <w:pStyle w:val="Paragraphedeliste"/>
        <w:numPr>
          <w:ilvl w:val="0"/>
          <w:numId w:val="10"/>
        </w:numPr>
        <w:tabs>
          <w:tab w:val="left" w:pos="851"/>
        </w:tabs>
        <w:jc w:val="both"/>
        <w:rPr>
          <w:rFonts w:asciiTheme="minorHAnsi" w:hAnsiTheme="minorHAnsi" w:cstheme="minorHAnsi"/>
        </w:rPr>
      </w:pPr>
      <w:r w:rsidRPr="009505C4">
        <w:rPr>
          <w:rFonts w:asciiTheme="minorHAnsi" w:hAnsiTheme="minorHAnsi" w:cstheme="minorHAnsi"/>
          <w:b/>
        </w:rPr>
        <w:t>Affirme</w:t>
      </w:r>
      <w:r>
        <w:rPr>
          <w:rFonts w:asciiTheme="minorHAnsi" w:hAnsiTheme="minorHAnsi" w:cstheme="minorHAnsi"/>
        </w:rPr>
        <w:t>,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 l’article R.2143-6 du Code de la commande publique ;</w:t>
      </w:r>
    </w:p>
    <w:p w14:paraId="0288364A" w14:textId="77777777" w:rsidR="00914D38" w:rsidRPr="009505C4" w:rsidRDefault="00914D38" w:rsidP="00914D38">
      <w:pPr>
        <w:pStyle w:val="Paragraphedeliste"/>
        <w:rPr>
          <w:rFonts w:asciiTheme="minorHAnsi" w:hAnsiTheme="minorHAnsi" w:cstheme="minorHAnsi"/>
        </w:rPr>
      </w:pPr>
    </w:p>
    <w:p w14:paraId="3E977060" w14:textId="77777777" w:rsidR="00914D38" w:rsidRDefault="00914D38" w:rsidP="00914D38">
      <w:pPr>
        <w:pStyle w:val="Paragraphedeliste"/>
        <w:numPr>
          <w:ilvl w:val="0"/>
          <w:numId w:val="10"/>
        </w:numPr>
        <w:tabs>
          <w:tab w:val="left" w:pos="851"/>
        </w:tabs>
        <w:jc w:val="both"/>
        <w:rPr>
          <w:rFonts w:asciiTheme="minorHAnsi" w:hAnsiTheme="minorHAnsi" w:cstheme="minorHAnsi"/>
        </w:rPr>
      </w:pPr>
      <w:r w:rsidRPr="009505C4">
        <w:rPr>
          <w:rFonts w:asciiTheme="minorHAnsi" w:hAnsiTheme="minorHAnsi" w:cstheme="minorHAnsi"/>
          <w:b/>
        </w:rPr>
        <w:t>M’engage</w:t>
      </w:r>
      <w:r>
        <w:rPr>
          <w:rFonts w:asciiTheme="minorHAnsi" w:hAnsiTheme="minorHAnsi" w:cstheme="minorHAnsi"/>
        </w:rPr>
        <w:t xml:space="preserve"> sans réserve, conformément aux stipulations des documents visés ci-dessus, à exécuter les prestations dont l’objet est défini ci-avant et à </w:t>
      </w:r>
      <w:r w:rsidRPr="00F57556">
        <w:rPr>
          <w:rFonts w:asciiTheme="minorHAnsi" w:hAnsiTheme="minorHAnsi" w:cstheme="minorHAnsi"/>
        </w:rPr>
        <w:t>l’article 1</w:t>
      </w:r>
      <w:r w:rsidRPr="00F57556">
        <w:rPr>
          <w:rFonts w:asciiTheme="minorHAnsi" w:hAnsiTheme="minorHAnsi" w:cstheme="minorHAnsi"/>
          <w:vertAlign w:val="superscript"/>
        </w:rPr>
        <w:t>er</w:t>
      </w:r>
      <w:r w:rsidRPr="00F57556">
        <w:rPr>
          <w:rFonts w:asciiTheme="minorHAnsi" w:hAnsiTheme="minorHAnsi" w:cstheme="minorHAnsi"/>
        </w:rPr>
        <w:t xml:space="preserve"> du CC</w:t>
      </w:r>
      <w:r>
        <w:rPr>
          <w:rFonts w:asciiTheme="minorHAnsi" w:hAnsiTheme="minorHAnsi" w:cstheme="minorHAnsi"/>
        </w:rPr>
        <w:t>A</w:t>
      </w:r>
      <w:r w:rsidRPr="00F57556">
        <w:rPr>
          <w:rFonts w:asciiTheme="minorHAnsi" w:hAnsiTheme="minorHAnsi" w:cstheme="minorHAnsi"/>
        </w:rPr>
        <w:t>P, dans</w:t>
      </w:r>
      <w:r>
        <w:rPr>
          <w:rFonts w:asciiTheme="minorHAnsi" w:hAnsiTheme="minorHAnsi" w:cstheme="minorHAnsi"/>
        </w:rPr>
        <w:t xml:space="preserve"> les conditions définies ci-après.</w:t>
      </w:r>
    </w:p>
    <w:p w14:paraId="52BEF542" w14:textId="77777777" w:rsidR="00914D38" w:rsidRPr="009505C4" w:rsidRDefault="00914D38" w:rsidP="00914D38">
      <w:pPr>
        <w:pStyle w:val="Paragraphedeliste"/>
        <w:rPr>
          <w:rFonts w:asciiTheme="minorHAnsi" w:hAnsiTheme="minorHAnsi" w:cstheme="minorHAnsi"/>
        </w:rPr>
      </w:pPr>
    </w:p>
    <w:p w14:paraId="02D3C26B" w14:textId="77777777" w:rsidR="00914D38" w:rsidRDefault="00914D38" w:rsidP="00914D38">
      <w:pPr>
        <w:pStyle w:val="Style2AE"/>
      </w:pPr>
      <w:r>
        <w:t>4.2. Groupement d’entreprises :</w:t>
      </w:r>
    </w:p>
    <w:p w14:paraId="10D62365" w14:textId="77777777" w:rsidR="00914D38" w:rsidRDefault="00914D38" w:rsidP="00914D38">
      <w:pPr>
        <w:tabs>
          <w:tab w:val="left" w:pos="851"/>
        </w:tabs>
        <w:jc w:val="both"/>
        <w:rPr>
          <w:rFonts w:asciiTheme="minorHAnsi" w:hAnsiTheme="minorHAnsi" w:cstheme="minorHAnsi"/>
        </w:rPr>
      </w:pPr>
    </w:p>
    <w:tbl>
      <w:tblPr>
        <w:tblStyle w:val="Grilledutableau"/>
        <w:tblW w:w="0" w:type="auto"/>
        <w:tblLook w:val="04A0" w:firstRow="1" w:lastRow="0" w:firstColumn="1" w:lastColumn="0" w:noHBand="0" w:noVBand="1"/>
      </w:tblPr>
      <w:tblGrid>
        <w:gridCol w:w="10194"/>
      </w:tblGrid>
      <w:tr w:rsidR="00914D38" w14:paraId="3D340857" w14:textId="77777777" w:rsidTr="00551929">
        <w:tc>
          <w:tcPr>
            <w:tcW w:w="10194" w:type="dxa"/>
            <w:shd w:val="clear" w:color="auto" w:fill="DEEAF6" w:themeFill="accent1" w:themeFillTint="33"/>
          </w:tcPr>
          <w:p w14:paraId="021886BB" w14:textId="77777777" w:rsidR="00914D38" w:rsidRDefault="00914D38" w:rsidP="00551929">
            <w:pPr>
              <w:tabs>
                <w:tab w:val="left" w:pos="851"/>
              </w:tabs>
              <w:jc w:val="center"/>
              <w:rPr>
                <w:rFonts w:asciiTheme="minorHAnsi" w:hAnsiTheme="minorHAnsi" w:cstheme="minorHAnsi"/>
                <w:b/>
                <w:i/>
              </w:rPr>
            </w:pPr>
            <w:r w:rsidRPr="008B7D79">
              <w:rPr>
                <w:rFonts w:asciiTheme="minorHAnsi" w:hAnsiTheme="minorHAnsi" w:cstheme="minorHAnsi"/>
                <w:b/>
                <w:i/>
              </w:rPr>
              <w:t xml:space="preserve">Paragraphe à remplir lorsque </w:t>
            </w:r>
            <w:r>
              <w:rPr>
                <w:rFonts w:asciiTheme="minorHAnsi" w:hAnsiTheme="minorHAnsi" w:cstheme="minorHAnsi"/>
                <w:b/>
                <w:i/>
              </w:rPr>
              <w:t>les entreprises se portent candidates sous forme de groupement</w:t>
            </w:r>
          </w:p>
          <w:p w14:paraId="01F55E6C" w14:textId="77777777" w:rsidR="00914D38" w:rsidRPr="008B7D79" w:rsidRDefault="00914D38" w:rsidP="00551929">
            <w:pPr>
              <w:tabs>
                <w:tab w:val="left" w:pos="851"/>
              </w:tabs>
              <w:jc w:val="center"/>
              <w:rPr>
                <w:rFonts w:asciiTheme="minorHAnsi" w:hAnsiTheme="minorHAnsi" w:cstheme="minorHAnsi"/>
                <w:b/>
                <w:i/>
              </w:rPr>
            </w:pPr>
            <w:r>
              <w:rPr>
                <w:rFonts w:asciiTheme="minorHAnsi" w:hAnsiTheme="minorHAnsi" w:cstheme="minorHAnsi"/>
                <w:b/>
                <w:i/>
              </w:rPr>
              <w:t>A remplir par les contractants</w:t>
            </w:r>
          </w:p>
        </w:tc>
      </w:tr>
    </w:tbl>
    <w:p w14:paraId="1030B770" w14:textId="77777777" w:rsidR="00914D38" w:rsidRDefault="00914D38" w:rsidP="00914D38">
      <w:pPr>
        <w:tabs>
          <w:tab w:val="left" w:pos="851"/>
        </w:tabs>
        <w:jc w:val="both"/>
        <w:rPr>
          <w:rFonts w:asciiTheme="minorHAnsi" w:hAnsiTheme="minorHAnsi" w:cstheme="minorHAnsi"/>
        </w:rPr>
      </w:pPr>
    </w:p>
    <w:p w14:paraId="37F9FA9C" w14:textId="77777777" w:rsidR="00914D38" w:rsidRPr="00BB7FD3" w:rsidRDefault="00914D38" w:rsidP="00914D38">
      <w:pPr>
        <w:tabs>
          <w:tab w:val="left" w:pos="851"/>
        </w:tabs>
        <w:jc w:val="both"/>
        <w:rPr>
          <w:rFonts w:asciiTheme="minorHAnsi" w:hAnsiTheme="minorHAnsi" w:cstheme="minorHAnsi"/>
          <w:b/>
        </w:rPr>
      </w:pPr>
      <w:r w:rsidRPr="00BB7FD3">
        <w:rPr>
          <w:rFonts w:asciiTheme="minorHAnsi" w:hAnsiTheme="minorHAnsi" w:cstheme="minorHAnsi"/>
          <w:b/>
        </w:rPr>
        <w:t>Nous soussignés,</w:t>
      </w:r>
    </w:p>
    <w:p w14:paraId="0C1011FC" w14:textId="77777777" w:rsidR="00914D38" w:rsidRPr="00BB7FD3" w:rsidRDefault="00914D38" w:rsidP="00914D38">
      <w:pPr>
        <w:tabs>
          <w:tab w:val="left" w:pos="851"/>
        </w:tabs>
        <w:jc w:val="both"/>
        <w:rPr>
          <w:rFonts w:asciiTheme="minorHAnsi" w:hAnsiTheme="minorHAnsi" w:cstheme="minorHAnsi"/>
          <w:b/>
        </w:rPr>
      </w:pPr>
    </w:p>
    <w:p w14:paraId="5F8EA5D2" w14:textId="77777777" w:rsidR="00914D38" w:rsidRPr="00BB7FD3" w:rsidRDefault="00914D38" w:rsidP="00914D38">
      <w:pPr>
        <w:tabs>
          <w:tab w:val="left" w:pos="851"/>
        </w:tabs>
        <w:jc w:val="both"/>
        <w:rPr>
          <w:rFonts w:asciiTheme="minorHAnsi" w:hAnsiTheme="minorHAnsi" w:cstheme="minorHAnsi"/>
          <w:b/>
          <w:u w:val="single"/>
        </w:rPr>
      </w:pPr>
      <w:r w:rsidRPr="00BB7FD3">
        <w:rPr>
          <w:rFonts w:asciiTheme="minorHAnsi" w:hAnsiTheme="minorHAnsi" w:cstheme="minorHAnsi"/>
          <w:b/>
          <w:u w:val="single"/>
        </w:rPr>
        <w:t>1</w:t>
      </w:r>
      <w:r w:rsidRPr="00BB7FD3">
        <w:rPr>
          <w:rFonts w:asciiTheme="minorHAnsi" w:hAnsiTheme="minorHAnsi" w:cstheme="minorHAnsi"/>
          <w:b/>
          <w:u w:val="single"/>
          <w:vertAlign w:val="superscript"/>
        </w:rPr>
        <w:t>er</w:t>
      </w:r>
      <w:r w:rsidRPr="00BB7FD3">
        <w:rPr>
          <w:rFonts w:asciiTheme="minorHAnsi" w:hAnsiTheme="minorHAnsi" w:cstheme="minorHAnsi"/>
          <w:b/>
          <w:u w:val="single"/>
        </w:rPr>
        <w:t xml:space="preserve"> cocontractant :</w:t>
      </w:r>
    </w:p>
    <w:p w14:paraId="7E7C48BF" w14:textId="77777777" w:rsidR="00914D38" w:rsidRDefault="00914D38" w:rsidP="00914D38">
      <w:pPr>
        <w:tabs>
          <w:tab w:val="left" w:pos="851"/>
        </w:tabs>
        <w:jc w:val="both"/>
        <w:rPr>
          <w:rFonts w:asciiTheme="minorHAnsi" w:hAnsiTheme="minorHAnsi" w:cstheme="minorHAnsi"/>
        </w:rPr>
      </w:pPr>
    </w:p>
    <w:p w14:paraId="00FFB0F7"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Nom, prénoms, qualité : ……………………………………………………………………………………………………………………………………………………………</w:t>
      </w:r>
    </w:p>
    <w:p w14:paraId="6C34A4A8" w14:textId="77777777" w:rsidR="00914D38" w:rsidRDefault="00914D38" w:rsidP="00914D38">
      <w:pPr>
        <w:tabs>
          <w:tab w:val="left" w:pos="851"/>
        </w:tabs>
        <w:jc w:val="both"/>
        <w:rPr>
          <w:rFonts w:asciiTheme="minorHAnsi" w:hAnsiTheme="minorHAnsi" w:cstheme="minorHAnsi"/>
        </w:rPr>
      </w:pPr>
    </w:p>
    <w:p w14:paraId="3A9DB253"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Nom de la société : ……………………………………………………………………………………………………………………………………………………………………</w:t>
      </w:r>
    </w:p>
    <w:p w14:paraId="4ECEF1BE" w14:textId="77777777" w:rsidR="00914D38" w:rsidRDefault="00914D38" w:rsidP="00914D38">
      <w:pPr>
        <w:tabs>
          <w:tab w:val="left" w:pos="851"/>
        </w:tabs>
        <w:jc w:val="both"/>
        <w:rPr>
          <w:rFonts w:asciiTheme="minorHAnsi" w:hAnsiTheme="minorHAnsi" w:cstheme="minorHAnsi"/>
        </w:rPr>
      </w:pPr>
    </w:p>
    <w:p w14:paraId="741CECD2"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Adresse : ……………………………………………………………………………………………………………………………………………………………………………………</w:t>
      </w:r>
    </w:p>
    <w:p w14:paraId="14B63C96" w14:textId="77777777" w:rsidR="00914D38" w:rsidRDefault="00914D38" w:rsidP="00914D38">
      <w:pPr>
        <w:tabs>
          <w:tab w:val="left" w:pos="851"/>
        </w:tabs>
        <w:jc w:val="both"/>
        <w:rPr>
          <w:rFonts w:asciiTheme="minorHAnsi" w:hAnsiTheme="minorHAnsi" w:cstheme="minorHAnsi"/>
        </w:rPr>
      </w:pPr>
    </w:p>
    <w:p w14:paraId="2E3F098E"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435E55DE" w14:textId="77777777" w:rsidR="00914D38" w:rsidRDefault="00914D38" w:rsidP="00914D38">
      <w:pPr>
        <w:tabs>
          <w:tab w:val="left" w:pos="851"/>
        </w:tabs>
        <w:jc w:val="both"/>
        <w:rPr>
          <w:rFonts w:asciiTheme="minorHAnsi" w:hAnsiTheme="minorHAnsi" w:cstheme="minorHAnsi"/>
        </w:rPr>
      </w:pPr>
    </w:p>
    <w:p w14:paraId="1510F1DA"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Capital : ……………………………………………………………………………………………………………………………………………………………………………………..</w:t>
      </w:r>
    </w:p>
    <w:p w14:paraId="461B079F" w14:textId="77777777" w:rsidR="00914D38" w:rsidRDefault="00914D38" w:rsidP="00914D38">
      <w:pPr>
        <w:tabs>
          <w:tab w:val="left" w:pos="851"/>
        </w:tabs>
        <w:jc w:val="both"/>
        <w:rPr>
          <w:rFonts w:asciiTheme="minorHAnsi" w:hAnsiTheme="minorHAnsi" w:cstheme="minorHAnsi"/>
        </w:rPr>
      </w:pPr>
    </w:p>
    <w:p w14:paraId="160026EC"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N° SIRET : ………………………………………………………  Code NAF : ……………………………………………………………………………</w:t>
      </w:r>
    </w:p>
    <w:p w14:paraId="1EE1DC24" w14:textId="77777777" w:rsidR="00914D38" w:rsidRDefault="00914D38" w:rsidP="00914D38">
      <w:pPr>
        <w:tabs>
          <w:tab w:val="left" w:pos="851"/>
        </w:tabs>
        <w:jc w:val="both"/>
        <w:rPr>
          <w:rFonts w:asciiTheme="minorHAnsi" w:hAnsiTheme="minorHAnsi" w:cstheme="minorHAnsi"/>
        </w:rPr>
      </w:pPr>
    </w:p>
    <w:p w14:paraId="59C71197"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Téléphone : …………………………………………………… Télécopieur : …………………………………………………………………………</w:t>
      </w:r>
    </w:p>
    <w:p w14:paraId="44FAB6C1" w14:textId="77777777" w:rsidR="00914D38" w:rsidRDefault="00914D38" w:rsidP="00914D38">
      <w:pPr>
        <w:tabs>
          <w:tab w:val="left" w:pos="851"/>
        </w:tabs>
        <w:jc w:val="both"/>
        <w:rPr>
          <w:rFonts w:asciiTheme="minorHAnsi" w:hAnsiTheme="minorHAnsi" w:cstheme="minorHAnsi"/>
        </w:rPr>
      </w:pPr>
    </w:p>
    <w:p w14:paraId="6141EF57" w14:textId="77777777" w:rsidR="00914D38" w:rsidRPr="009505C4" w:rsidRDefault="00914D38" w:rsidP="00914D38">
      <w:pPr>
        <w:tabs>
          <w:tab w:val="left" w:pos="851"/>
        </w:tabs>
        <w:jc w:val="both"/>
        <w:rPr>
          <w:rFonts w:asciiTheme="minorHAnsi" w:hAnsiTheme="minorHAnsi" w:cstheme="minorHAnsi"/>
        </w:rPr>
      </w:pPr>
      <w:r w:rsidRPr="001A1D8B">
        <w:rPr>
          <w:rFonts w:asciiTheme="minorHAnsi" w:hAnsiTheme="minorHAnsi" w:cstheme="minorHAnsi"/>
          <w:b/>
        </w:rPr>
        <w:t>Courriel</w:t>
      </w:r>
      <w:r>
        <w:rPr>
          <w:rFonts w:asciiTheme="minorHAnsi" w:hAnsiTheme="minorHAnsi" w:cstheme="minorHAnsi"/>
        </w:rPr>
        <w:t xml:space="preserve"> </w:t>
      </w:r>
      <w:r w:rsidRPr="001A1D8B">
        <w:rPr>
          <w:rFonts w:asciiTheme="minorHAnsi" w:hAnsiTheme="minorHAnsi" w:cstheme="minorHAnsi"/>
          <w:b/>
          <w:i/>
          <w:color w:val="FF0000"/>
          <w:sz w:val="18"/>
        </w:rPr>
        <w:t>(utilisé pour toute correspondance par voie électronique)</w:t>
      </w:r>
      <w:r>
        <w:rPr>
          <w:rFonts w:asciiTheme="minorHAnsi" w:hAnsiTheme="minorHAnsi" w:cstheme="minorHAnsi"/>
        </w:rPr>
        <w:t> : …………………………………………………………………………………………</w:t>
      </w:r>
    </w:p>
    <w:p w14:paraId="3987C5A8" w14:textId="77777777" w:rsidR="00914D38" w:rsidRDefault="00914D38" w:rsidP="00914D38">
      <w:pPr>
        <w:tabs>
          <w:tab w:val="left" w:pos="851"/>
        </w:tabs>
        <w:rPr>
          <w:rFonts w:asciiTheme="minorHAnsi" w:hAnsiTheme="minorHAnsi" w:cstheme="minorHAnsi"/>
        </w:rPr>
      </w:pPr>
    </w:p>
    <w:p w14:paraId="28B68AD6" w14:textId="77777777" w:rsidR="00914D38" w:rsidRDefault="00531855" w:rsidP="00914D38">
      <w:pPr>
        <w:jc w:val="both"/>
        <w:rPr>
          <w:rFonts w:asciiTheme="minorHAnsi" w:hAnsiTheme="minorHAnsi" w:cstheme="minorHAnsi"/>
        </w:rPr>
      </w:pPr>
      <w:sdt>
        <w:sdtPr>
          <w:rPr>
            <w:rFonts w:asciiTheme="minorHAnsi" w:hAnsiTheme="minorHAnsi" w:cstheme="minorHAnsi"/>
          </w:rPr>
          <w:id w:val="380839764"/>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 xml:space="preserve"> </w:t>
      </w:r>
      <w:r w:rsidR="00914D38" w:rsidRPr="00DA4333">
        <w:rPr>
          <w:rFonts w:asciiTheme="minorHAnsi" w:hAnsiTheme="minorHAnsi" w:cstheme="minorHAnsi"/>
          <w:b/>
        </w:rPr>
        <w:t>Agissant en tant que mandataire pour l’ensemble des entreprises groupées qui ont signé la lettre de candidature e</w:t>
      </w:r>
      <w:r w:rsidR="00914D38">
        <w:rPr>
          <w:rFonts w:asciiTheme="minorHAnsi" w:hAnsiTheme="minorHAnsi" w:cstheme="minorHAnsi"/>
          <w:b/>
        </w:rPr>
        <w:t>n</w:t>
      </w:r>
      <w:r w:rsidR="00914D38" w:rsidRPr="00DA4333">
        <w:rPr>
          <w:rFonts w:asciiTheme="minorHAnsi" w:hAnsiTheme="minorHAnsi" w:cstheme="minorHAnsi"/>
          <w:b/>
        </w:rPr>
        <w:t xml:space="preserve"> date du</w:t>
      </w:r>
      <w:r w:rsidR="00914D38">
        <w:rPr>
          <w:rFonts w:asciiTheme="minorHAnsi" w:hAnsiTheme="minorHAnsi" w:cstheme="minorHAnsi"/>
        </w:rPr>
        <w:t xml:space="preserve"> …………………………………………</w:t>
      </w:r>
    </w:p>
    <w:p w14:paraId="7DF8EE2F" w14:textId="77777777" w:rsidR="00914D38" w:rsidRDefault="00914D38" w:rsidP="00914D38">
      <w:pPr>
        <w:tabs>
          <w:tab w:val="left" w:pos="851"/>
        </w:tabs>
        <w:rPr>
          <w:rFonts w:asciiTheme="minorHAnsi" w:hAnsiTheme="minorHAnsi" w:cstheme="minorHAns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3834"/>
      </w:tblGrid>
      <w:tr w:rsidR="00914D38" w:rsidRPr="005D7411" w14:paraId="3241C273" w14:textId="77777777" w:rsidTr="00551929">
        <w:tc>
          <w:tcPr>
            <w:tcW w:w="5097" w:type="dxa"/>
          </w:tcPr>
          <w:p w14:paraId="51D674FD" w14:textId="77777777" w:rsidR="00914D38" w:rsidRPr="005D7411" w:rsidRDefault="00531855" w:rsidP="00551929">
            <w:pPr>
              <w:tabs>
                <w:tab w:val="left" w:pos="851"/>
              </w:tabs>
              <w:ind w:left="1169"/>
              <w:rPr>
                <w:rFonts w:asciiTheme="minorHAnsi" w:hAnsiTheme="minorHAnsi" w:cstheme="minorHAnsi"/>
              </w:rPr>
            </w:pPr>
            <w:sdt>
              <w:sdtPr>
                <w:rPr>
                  <w:rFonts w:asciiTheme="minorHAnsi" w:hAnsiTheme="minorHAnsi" w:cstheme="minorHAnsi"/>
                </w:rPr>
                <w:id w:val="1078329954"/>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sidRPr="005D7411">
              <w:rPr>
                <w:rFonts w:asciiTheme="minorHAnsi" w:hAnsiTheme="minorHAnsi" w:cstheme="minorHAnsi"/>
              </w:rPr>
              <w:tab/>
              <w:t>du groupement solidaire</w:t>
            </w:r>
          </w:p>
        </w:tc>
        <w:tc>
          <w:tcPr>
            <w:tcW w:w="3834" w:type="dxa"/>
          </w:tcPr>
          <w:p w14:paraId="2B52E7C0" w14:textId="77777777" w:rsidR="00914D38" w:rsidRPr="005D7411" w:rsidRDefault="00531855" w:rsidP="00551929">
            <w:pPr>
              <w:tabs>
                <w:tab w:val="left" w:pos="851"/>
              </w:tabs>
              <w:rPr>
                <w:rFonts w:asciiTheme="minorHAnsi" w:hAnsiTheme="minorHAnsi" w:cstheme="minorHAnsi"/>
              </w:rPr>
            </w:pPr>
            <w:sdt>
              <w:sdtPr>
                <w:rPr>
                  <w:rFonts w:asciiTheme="minorHAnsi" w:hAnsiTheme="minorHAnsi" w:cstheme="minorHAnsi"/>
                </w:rPr>
                <w:id w:val="-1438820744"/>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sidRPr="005D7411">
              <w:rPr>
                <w:rFonts w:asciiTheme="minorHAnsi" w:hAnsiTheme="minorHAnsi" w:cstheme="minorHAnsi"/>
              </w:rPr>
              <w:tab/>
              <w:t>du groupement conjoint</w:t>
            </w:r>
          </w:p>
          <w:p w14:paraId="2691826C" w14:textId="77777777" w:rsidR="00914D38" w:rsidRPr="005D7411" w:rsidRDefault="00531855" w:rsidP="00551929">
            <w:pPr>
              <w:tabs>
                <w:tab w:val="left" w:pos="851"/>
              </w:tabs>
              <w:rPr>
                <w:rFonts w:asciiTheme="minorHAnsi" w:hAnsiTheme="minorHAnsi" w:cstheme="minorHAnsi"/>
              </w:rPr>
            </w:pPr>
            <w:sdt>
              <w:sdtPr>
                <w:rPr>
                  <w:rFonts w:asciiTheme="minorHAnsi" w:hAnsiTheme="minorHAnsi" w:cstheme="minorHAnsi"/>
                </w:rPr>
                <w:id w:val="-2104093175"/>
                <w14:checkbox>
                  <w14:checked w14:val="0"/>
                  <w14:checkedState w14:val="2612" w14:font="MS Gothic"/>
                  <w14:uncheckedState w14:val="2610" w14:font="MS Gothic"/>
                </w14:checkbox>
              </w:sdtPr>
              <w:sdtEndPr/>
              <w:sdtContent>
                <w:r w:rsidR="00914D38" w:rsidRPr="005D7411">
                  <w:rPr>
                    <w:rFonts w:ascii="MS Gothic" w:eastAsia="MS Gothic" w:hAnsi="MS Gothic" w:cstheme="minorHAnsi" w:hint="eastAsia"/>
                  </w:rPr>
                  <w:t>☐</w:t>
                </w:r>
              </w:sdtContent>
            </w:sdt>
            <w:r w:rsidR="00914D38" w:rsidRPr="005D7411">
              <w:rPr>
                <w:rFonts w:asciiTheme="minorHAnsi" w:hAnsiTheme="minorHAnsi" w:cstheme="minorHAnsi"/>
              </w:rPr>
              <w:tab/>
              <w:t>Mandataire solidaire</w:t>
            </w:r>
          </w:p>
          <w:p w14:paraId="374542A0" w14:textId="77777777" w:rsidR="00914D38" w:rsidRPr="005D7411" w:rsidRDefault="00531855" w:rsidP="00551929">
            <w:pPr>
              <w:tabs>
                <w:tab w:val="left" w:pos="851"/>
              </w:tabs>
              <w:rPr>
                <w:rFonts w:asciiTheme="minorHAnsi" w:hAnsiTheme="minorHAnsi" w:cstheme="minorHAnsi"/>
              </w:rPr>
            </w:pPr>
            <w:sdt>
              <w:sdtPr>
                <w:rPr>
                  <w:rFonts w:asciiTheme="minorHAnsi" w:hAnsiTheme="minorHAnsi" w:cstheme="minorHAnsi"/>
                </w:rPr>
                <w:id w:val="1554193775"/>
                <w14:checkbox>
                  <w14:checked w14:val="0"/>
                  <w14:checkedState w14:val="2612" w14:font="MS Gothic"/>
                  <w14:uncheckedState w14:val="2610" w14:font="MS Gothic"/>
                </w14:checkbox>
              </w:sdtPr>
              <w:sdtEndPr/>
              <w:sdtContent>
                <w:r w:rsidR="00914D38" w:rsidRPr="005D7411">
                  <w:rPr>
                    <w:rFonts w:ascii="MS Gothic" w:eastAsia="MS Gothic" w:hAnsi="MS Gothic" w:cstheme="minorHAnsi" w:hint="eastAsia"/>
                  </w:rPr>
                  <w:t>☐</w:t>
                </w:r>
              </w:sdtContent>
            </w:sdt>
            <w:r w:rsidR="00914D38" w:rsidRPr="005D7411">
              <w:rPr>
                <w:rFonts w:asciiTheme="minorHAnsi" w:hAnsiTheme="minorHAnsi" w:cstheme="minorHAnsi"/>
              </w:rPr>
              <w:tab/>
              <w:t>Mandataire non solidaire</w:t>
            </w:r>
          </w:p>
          <w:p w14:paraId="7719C259" w14:textId="77777777" w:rsidR="00914D38" w:rsidRPr="005D7411" w:rsidRDefault="00914D38" w:rsidP="00551929">
            <w:pPr>
              <w:tabs>
                <w:tab w:val="left" w:pos="851"/>
              </w:tabs>
              <w:rPr>
                <w:rFonts w:asciiTheme="minorHAnsi" w:hAnsiTheme="minorHAnsi" w:cstheme="minorHAnsi"/>
              </w:rPr>
            </w:pPr>
          </w:p>
        </w:tc>
      </w:tr>
    </w:tbl>
    <w:p w14:paraId="1FCD81D5" w14:textId="77777777" w:rsidR="00914D38" w:rsidRPr="00BB7FD3" w:rsidRDefault="00914D38" w:rsidP="00914D38">
      <w:pPr>
        <w:tabs>
          <w:tab w:val="left" w:pos="851"/>
        </w:tabs>
        <w:jc w:val="both"/>
        <w:rPr>
          <w:rFonts w:asciiTheme="minorHAnsi" w:hAnsiTheme="minorHAnsi" w:cstheme="minorHAnsi"/>
          <w:b/>
          <w:u w:val="single"/>
        </w:rPr>
      </w:pPr>
      <w:r>
        <w:rPr>
          <w:rFonts w:asciiTheme="minorHAnsi" w:hAnsiTheme="minorHAnsi" w:cstheme="minorHAnsi"/>
          <w:b/>
          <w:u w:val="single"/>
        </w:rPr>
        <w:t>2</w:t>
      </w:r>
      <w:r w:rsidRPr="00BB7FD3">
        <w:rPr>
          <w:rFonts w:asciiTheme="minorHAnsi" w:hAnsiTheme="minorHAnsi" w:cstheme="minorHAnsi"/>
          <w:b/>
          <w:u w:val="single"/>
          <w:vertAlign w:val="superscript"/>
        </w:rPr>
        <w:t>e</w:t>
      </w:r>
      <w:r w:rsidRPr="00BB7FD3">
        <w:rPr>
          <w:rFonts w:asciiTheme="minorHAnsi" w:hAnsiTheme="minorHAnsi" w:cstheme="minorHAnsi"/>
          <w:b/>
          <w:u w:val="single"/>
        </w:rPr>
        <w:t xml:space="preserve"> cocontractant</w:t>
      </w:r>
      <w:r>
        <w:rPr>
          <w:rFonts w:asciiTheme="minorHAnsi" w:hAnsiTheme="minorHAnsi" w:cstheme="minorHAnsi"/>
          <w:b/>
          <w:u w:val="single"/>
        </w:rPr>
        <w:t> :</w:t>
      </w:r>
      <w:r w:rsidRPr="005D7411">
        <w:rPr>
          <w:rFonts w:asciiTheme="minorHAnsi" w:hAnsiTheme="minorHAnsi" w:cstheme="minorHAnsi"/>
          <w:i/>
          <w:color w:val="FF0000"/>
          <w:sz w:val="18"/>
        </w:rPr>
        <w:t xml:space="preserve"> (à dupliquer le cas échéant, c’est-à-dire : à remplir autant de fois que de cotraitant</w:t>
      </w:r>
      <w:r>
        <w:rPr>
          <w:rFonts w:asciiTheme="minorHAnsi" w:hAnsiTheme="minorHAnsi" w:cstheme="minorHAnsi"/>
          <w:i/>
          <w:color w:val="FF0000"/>
          <w:sz w:val="18"/>
        </w:rPr>
        <w:t>s</w:t>
      </w:r>
      <w:r w:rsidRPr="005D7411">
        <w:rPr>
          <w:rFonts w:asciiTheme="minorHAnsi" w:hAnsiTheme="minorHAnsi" w:cstheme="minorHAnsi"/>
          <w:i/>
          <w:color w:val="FF0000"/>
          <w:sz w:val="18"/>
        </w:rPr>
        <w:t>)</w:t>
      </w:r>
    </w:p>
    <w:p w14:paraId="29FA89DE" w14:textId="77777777" w:rsidR="00914D38" w:rsidRDefault="00914D38" w:rsidP="00914D38">
      <w:pPr>
        <w:tabs>
          <w:tab w:val="left" w:pos="851"/>
        </w:tabs>
        <w:jc w:val="both"/>
        <w:rPr>
          <w:rFonts w:asciiTheme="minorHAnsi" w:hAnsiTheme="minorHAnsi" w:cstheme="minorHAnsi"/>
        </w:rPr>
      </w:pPr>
    </w:p>
    <w:p w14:paraId="0B87DA0D"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lastRenderedPageBreak/>
        <w:t>Nom, prénoms, qualité : ……………………………………………………………………………………………………………………………………………………………</w:t>
      </w:r>
    </w:p>
    <w:p w14:paraId="75C4D460" w14:textId="77777777" w:rsidR="00914D38" w:rsidRDefault="00914D38" w:rsidP="00914D38">
      <w:pPr>
        <w:tabs>
          <w:tab w:val="left" w:pos="851"/>
        </w:tabs>
        <w:jc w:val="both"/>
        <w:rPr>
          <w:rFonts w:asciiTheme="minorHAnsi" w:hAnsiTheme="minorHAnsi" w:cstheme="minorHAnsi"/>
        </w:rPr>
      </w:pPr>
    </w:p>
    <w:p w14:paraId="1B1454CC"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Nom de la société : ……………………………………………………………………………………………………………………………………………………………………</w:t>
      </w:r>
    </w:p>
    <w:p w14:paraId="7605DB91" w14:textId="77777777" w:rsidR="00914D38" w:rsidRDefault="00914D38" w:rsidP="00914D38">
      <w:pPr>
        <w:tabs>
          <w:tab w:val="left" w:pos="851"/>
        </w:tabs>
        <w:jc w:val="both"/>
        <w:rPr>
          <w:rFonts w:asciiTheme="minorHAnsi" w:hAnsiTheme="minorHAnsi" w:cstheme="minorHAnsi"/>
        </w:rPr>
      </w:pPr>
    </w:p>
    <w:p w14:paraId="59C53220"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Adresse : ……………………………………………………………………………………………………………………………………………………………………………………</w:t>
      </w:r>
    </w:p>
    <w:p w14:paraId="7D20D78E" w14:textId="77777777" w:rsidR="00914D38" w:rsidRDefault="00914D38" w:rsidP="00914D38">
      <w:pPr>
        <w:tabs>
          <w:tab w:val="left" w:pos="851"/>
        </w:tabs>
        <w:jc w:val="both"/>
        <w:rPr>
          <w:rFonts w:asciiTheme="minorHAnsi" w:hAnsiTheme="minorHAnsi" w:cstheme="minorHAnsi"/>
        </w:rPr>
      </w:pPr>
    </w:p>
    <w:p w14:paraId="6FFA4BEF"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703FF8A5" w14:textId="77777777" w:rsidR="00914D38" w:rsidRDefault="00914D38" w:rsidP="00914D38">
      <w:pPr>
        <w:tabs>
          <w:tab w:val="left" w:pos="851"/>
        </w:tabs>
        <w:jc w:val="both"/>
        <w:rPr>
          <w:rFonts w:asciiTheme="minorHAnsi" w:hAnsiTheme="minorHAnsi" w:cstheme="minorHAnsi"/>
        </w:rPr>
      </w:pPr>
    </w:p>
    <w:p w14:paraId="6132D6A3"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Capital : ……………………………………………………………………………………………………………………………………………………………………………………..</w:t>
      </w:r>
    </w:p>
    <w:p w14:paraId="76611F6D" w14:textId="77777777" w:rsidR="00914D38" w:rsidRDefault="00914D38" w:rsidP="00914D38">
      <w:pPr>
        <w:tabs>
          <w:tab w:val="left" w:pos="851"/>
        </w:tabs>
        <w:jc w:val="both"/>
        <w:rPr>
          <w:rFonts w:asciiTheme="minorHAnsi" w:hAnsiTheme="minorHAnsi" w:cstheme="minorHAnsi"/>
        </w:rPr>
      </w:pPr>
    </w:p>
    <w:p w14:paraId="06FF8E3D"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N° SIRET : ………………………………………………………  Code NAF : ……………………………………………………………………………</w:t>
      </w:r>
    </w:p>
    <w:p w14:paraId="15007488" w14:textId="77777777" w:rsidR="00914D38" w:rsidRDefault="00914D38" w:rsidP="00914D38">
      <w:pPr>
        <w:tabs>
          <w:tab w:val="left" w:pos="851"/>
        </w:tabs>
        <w:jc w:val="both"/>
        <w:rPr>
          <w:rFonts w:asciiTheme="minorHAnsi" w:hAnsiTheme="minorHAnsi" w:cstheme="minorHAnsi"/>
        </w:rPr>
      </w:pPr>
    </w:p>
    <w:p w14:paraId="4D834BFD"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Téléphone : …………………………………………………… Télécopieur : …………………………………………………………………………</w:t>
      </w:r>
    </w:p>
    <w:p w14:paraId="410706CC" w14:textId="77777777" w:rsidR="00914D38" w:rsidRDefault="00914D38" w:rsidP="00914D38">
      <w:pPr>
        <w:tabs>
          <w:tab w:val="left" w:pos="851"/>
        </w:tabs>
        <w:jc w:val="both"/>
        <w:rPr>
          <w:rFonts w:asciiTheme="minorHAnsi" w:hAnsiTheme="minorHAnsi" w:cstheme="minorHAnsi"/>
        </w:rPr>
      </w:pPr>
    </w:p>
    <w:p w14:paraId="459C8A70" w14:textId="77777777" w:rsidR="00914D38" w:rsidRDefault="00914D38" w:rsidP="00914D38">
      <w:pPr>
        <w:tabs>
          <w:tab w:val="left" w:pos="851"/>
        </w:tabs>
        <w:rPr>
          <w:rFonts w:asciiTheme="minorHAnsi" w:hAnsiTheme="minorHAnsi" w:cstheme="minorHAnsi"/>
        </w:rPr>
      </w:pPr>
      <w:r w:rsidRPr="001A1D8B">
        <w:rPr>
          <w:rFonts w:asciiTheme="minorHAnsi" w:hAnsiTheme="minorHAnsi" w:cstheme="minorHAnsi"/>
          <w:b/>
        </w:rPr>
        <w:t>Courriel</w:t>
      </w:r>
      <w:r>
        <w:rPr>
          <w:rFonts w:asciiTheme="minorHAnsi" w:hAnsiTheme="minorHAnsi" w:cstheme="minorHAnsi"/>
        </w:rPr>
        <w:t xml:space="preserve"> </w:t>
      </w:r>
      <w:r w:rsidRPr="001A1D8B">
        <w:rPr>
          <w:rFonts w:asciiTheme="minorHAnsi" w:hAnsiTheme="minorHAnsi" w:cstheme="minorHAnsi"/>
          <w:b/>
          <w:i/>
          <w:color w:val="FF0000"/>
          <w:sz w:val="18"/>
        </w:rPr>
        <w:t>(utilisé pour toute correspondance par voie électronique)</w:t>
      </w:r>
      <w:r>
        <w:rPr>
          <w:rFonts w:asciiTheme="minorHAnsi" w:hAnsiTheme="minorHAnsi" w:cstheme="minorHAnsi"/>
        </w:rPr>
        <w:t> : …………………………………………………………………………………………</w:t>
      </w:r>
    </w:p>
    <w:p w14:paraId="2177CBB9" w14:textId="77777777" w:rsidR="00914D38" w:rsidRDefault="00914D38" w:rsidP="00914D38">
      <w:pPr>
        <w:tabs>
          <w:tab w:val="left" w:pos="851"/>
        </w:tabs>
        <w:rPr>
          <w:rFonts w:asciiTheme="minorHAnsi" w:hAnsiTheme="minorHAnsi" w:cstheme="minorHAnsi"/>
        </w:rPr>
      </w:pPr>
    </w:p>
    <w:p w14:paraId="0BCF344E" w14:textId="77777777" w:rsidR="00914D38" w:rsidRDefault="00914D38" w:rsidP="00914D38">
      <w:pPr>
        <w:pStyle w:val="Paragraphedeliste"/>
        <w:numPr>
          <w:ilvl w:val="0"/>
          <w:numId w:val="10"/>
        </w:numPr>
        <w:tabs>
          <w:tab w:val="left" w:pos="851"/>
        </w:tabs>
        <w:jc w:val="both"/>
        <w:rPr>
          <w:rFonts w:asciiTheme="minorHAnsi" w:hAnsiTheme="minorHAnsi" w:cstheme="minorHAnsi"/>
        </w:rPr>
      </w:pPr>
      <w:r w:rsidRPr="009505C4">
        <w:rPr>
          <w:rFonts w:asciiTheme="minorHAnsi" w:hAnsiTheme="minorHAnsi" w:cstheme="minorHAnsi"/>
          <w:b/>
        </w:rPr>
        <w:t>Après avoir pris connaissance</w:t>
      </w:r>
      <w:r>
        <w:rPr>
          <w:rFonts w:asciiTheme="minorHAnsi" w:hAnsiTheme="minorHAnsi" w:cstheme="minorHAnsi"/>
        </w:rPr>
        <w:t xml:space="preserve"> de l’ensemble des éléments du DCE listés au règlement de la consultation, </w:t>
      </w:r>
      <w:r w:rsidRPr="009505C4">
        <w:rPr>
          <w:rFonts w:asciiTheme="minorHAnsi" w:hAnsiTheme="minorHAnsi" w:cstheme="minorHAnsi"/>
          <w:b/>
        </w:rPr>
        <w:t xml:space="preserve">du cahier des clauses </w:t>
      </w:r>
      <w:r>
        <w:rPr>
          <w:rFonts w:asciiTheme="minorHAnsi" w:hAnsiTheme="minorHAnsi" w:cstheme="minorHAnsi"/>
          <w:b/>
        </w:rPr>
        <w:t xml:space="preserve">administratives </w:t>
      </w:r>
      <w:r w:rsidRPr="009505C4">
        <w:rPr>
          <w:rFonts w:asciiTheme="minorHAnsi" w:hAnsiTheme="minorHAnsi" w:cstheme="minorHAnsi"/>
          <w:b/>
        </w:rPr>
        <w:t>particulières (CC</w:t>
      </w:r>
      <w:r>
        <w:rPr>
          <w:rFonts w:asciiTheme="minorHAnsi" w:hAnsiTheme="minorHAnsi" w:cstheme="minorHAnsi"/>
          <w:b/>
        </w:rPr>
        <w:t>A</w:t>
      </w:r>
      <w:r w:rsidRPr="009505C4">
        <w:rPr>
          <w:rFonts w:asciiTheme="minorHAnsi" w:hAnsiTheme="minorHAnsi" w:cstheme="minorHAnsi"/>
          <w:b/>
        </w:rPr>
        <w:t>P</w:t>
      </w:r>
      <w:r>
        <w:rPr>
          <w:rFonts w:asciiTheme="minorHAnsi" w:hAnsiTheme="minorHAnsi" w:cstheme="minorHAnsi"/>
          <w:b/>
        </w:rPr>
        <w:t>)</w:t>
      </w:r>
      <w:r>
        <w:rPr>
          <w:rFonts w:asciiTheme="minorHAnsi" w:hAnsiTheme="minorHAnsi" w:cstheme="minorHAnsi"/>
        </w:rPr>
        <w:t xml:space="preserve"> et des pièces contractuelles qui y sont mentionnées, et conformément à leurs clauses et stipulations ;</w:t>
      </w:r>
    </w:p>
    <w:p w14:paraId="27163B60" w14:textId="77777777" w:rsidR="00914D38" w:rsidRDefault="00914D38" w:rsidP="00914D38">
      <w:pPr>
        <w:pStyle w:val="Paragraphedeliste"/>
        <w:tabs>
          <w:tab w:val="left" w:pos="851"/>
        </w:tabs>
        <w:jc w:val="both"/>
        <w:rPr>
          <w:rFonts w:asciiTheme="minorHAnsi" w:hAnsiTheme="minorHAnsi" w:cstheme="minorHAnsi"/>
        </w:rPr>
      </w:pPr>
    </w:p>
    <w:p w14:paraId="1AF09DB4" w14:textId="77777777" w:rsidR="00914D38" w:rsidRDefault="00914D38" w:rsidP="00914D38">
      <w:pPr>
        <w:pStyle w:val="Paragraphedeliste"/>
        <w:numPr>
          <w:ilvl w:val="0"/>
          <w:numId w:val="10"/>
        </w:numPr>
        <w:tabs>
          <w:tab w:val="left" w:pos="851"/>
        </w:tabs>
        <w:jc w:val="both"/>
        <w:rPr>
          <w:rFonts w:asciiTheme="minorHAnsi" w:hAnsiTheme="minorHAnsi" w:cstheme="minorHAnsi"/>
        </w:rPr>
      </w:pPr>
      <w:r w:rsidRPr="009505C4">
        <w:rPr>
          <w:rFonts w:asciiTheme="minorHAnsi" w:hAnsiTheme="minorHAnsi" w:cstheme="minorHAnsi"/>
          <w:b/>
        </w:rPr>
        <w:t>Après avoir établi la déclaration</w:t>
      </w:r>
      <w:r>
        <w:rPr>
          <w:rFonts w:asciiTheme="minorHAnsi" w:hAnsiTheme="minorHAnsi" w:cstheme="minorHAnsi"/>
        </w:rPr>
        <w:t xml:space="preserve"> prévue à l’article R.2143-3 du Code de la commande publique ;</w:t>
      </w:r>
    </w:p>
    <w:p w14:paraId="1BDED557" w14:textId="77777777" w:rsidR="00914D38" w:rsidRPr="009505C4" w:rsidRDefault="00914D38" w:rsidP="00914D38">
      <w:pPr>
        <w:tabs>
          <w:tab w:val="left" w:pos="851"/>
        </w:tabs>
        <w:jc w:val="both"/>
        <w:rPr>
          <w:rFonts w:asciiTheme="minorHAnsi" w:hAnsiTheme="minorHAnsi" w:cstheme="minorHAnsi"/>
        </w:rPr>
      </w:pPr>
    </w:p>
    <w:p w14:paraId="4EAB2101" w14:textId="77777777" w:rsidR="00914D38" w:rsidRDefault="00914D38" w:rsidP="00914D38">
      <w:pPr>
        <w:pStyle w:val="Paragraphedeliste"/>
        <w:numPr>
          <w:ilvl w:val="0"/>
          <w:numId w:val="10"/>
        </w:numPr>
        <w:tabs>
          <w:tab w:val="left" w:pos="851"/>
        </w:tabs>
        <w:jc w:val="both"/>
        <w:rPr>
          <w:rFonts w:asciiTheme="minorHAnsi" w:hAnsiTheme="minorHAnsi" w:cstheme="minorHAnsi"/>
        </w:rPr>
      </w:pPr>
      <w:r w:rsidRPr="009505C4">
        <w:rPr>
          <w:rFonts w:asciiTheme="minorHAnsi" w:hAnsiTheme="minorHAnsi" w:cstheme="minorHAnsi"/>
          <w:b/>
        </w:rPr>
        <w:t>A</w:t>
      </w:r>
      <w:r>
        <w:rPr>
          <w:rFonts w:asciiTheme="minorHAnsi" w:hAnsiTheme="minorHAnsi" w:cstheme="minorHAnsi"/>
          <w:b/>
        </w:rPr>
        <w:t>ffirmons</w:t>
      </w:r>
      <w:r>
        <w:rPr>
          <w:rFonts w:asciiTheme="minorHAnsi" w:hAnsiTheme="minorHAnsi" w:cstheme="minorHAnsi"/>
        </w:rPr>
        <w:t>,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 l’article R.2143-6 du Code de la commande publique ;</w:t>
      </w:r>
    </w:p>
    <w:p w14:paraId="161DF843" w14:textId="77777777" w:rsidR="00914D38" w:rsidRPr="005D7411" w:rsidRDefault="00914D38" w:rsidP="00914D38">
      <w:pPr>
        <w:pStyle w:val="Paragraphedeliste"/>
        <w:rPr>
          <w:rFonts w:asciiTheme="minorHAnsi" w:hAnsiTheme="minorHAnsi" w:cstheme="minorHAnsi"/>
          <w:b/>
        </w:rPr>
      </w:pPr>
    </w:p>
    <w:p w14:paraId="16C9CE1A" w14:textId="77777777" w:rsidR="00914D38" w:rsidRDefault="00914D38" w:rsidP="00914D38">
      <w:pPr>
        <w:pStyle w:val="Paragraphedeliste"/>
        <w:numPr>
          <w:ilvl w:val="0"/>
          <w:numId w:val="10"/>
        </w:numPr>
        <w:tabs>
          <w:tab w:val="left" w:pos="851"/>
        </w:tabs>
        <w:jc w:val="both"/>
        <w:rPr>
          <w:rFonts w:asciiTheme="minorHAnsi" w:hAnsiTheme="minorHAnsi" w:cstheme="minorHAnsi"/>
        </w:rPr>
      </w:pPr>
      <w:r>
        <w:rPr>
          <w:rFonts w:asciiTheme="minorHAnsi" w:hAnsiTheme="minorHAnsi" w:cstheme="minorHAnsi"/>
          <w:b/>
        </w:rPr>
        <w:t>Nous engageons</w:t>
      </w:r>
      <w:r w:rsidRPr="005D7411">
        <w:rPr>
          <w:rFonts w:asciiTheme="minorHAnsi" w:hAnsiTheme="minorHAnsi" w:cstheme="minorHAnsi"/>
        </w:rPr>
        <w:t xml:space="preserve"> sans réserve, conformément aux stipulations des documents visés ci-dessus, à exécuter les prestations dont l’objet est défini ci-avant et </w:t>
      </w:r>
      <w:r w:rsidRPr="00F57556">
        <w:rPr>
          <w:rFonts w:asciiTheme="minorHAnsi" w:hAnsiTheme="minorHAnsi" w:cstheme="minorHAnsi"/>
        </w:rPr>
        <w:t>à l’article 1</w:t>
      </w:r>
      <w:r w:rsidRPr="00F57556">
        <w:rPr>
          <w:rFonts w:asciiTheme="minorHAnsi" w:hAnsiTheme="minorHAnsi" w:cstheme="minorHAnsi"/>
          <w:vertAlign w:val="superscript"/>
        </w:rPr>
        <w:t>er</w:t>
      </w:r>
      <w:r w:rsidRPr="00F57556">
        <w:rPr>
          <w:rFonts w:asciiTheme="minorHAnsi" w:hAnsiTheme="minorHAnsi" w:cstheme="minorHAnsi"/>
        </w:rPr>
        <w:t xml:space="preserve"> du CC</w:t>
      </w:r>
      <w:r>
        <w:rPr>
          <w:rFonts w:asciiTheme="minorHAnsi" w:hAnsiTheme="minorHAnsi" w:cstheme="minorHAnsi"/>
        </w:rPr>
        <w:t>A</w:t>
      </w:r>
      <w:r w:rsidRPr="00F57556">
        <w:rPr>
          <w:rFonts w:asciiTheme="minorHAnsi" w:hAnsiTheme="minorHAnsi" w:cstheme="minorHAnsi"/>
        </w:rPr>
        <w:t>P, dans les conditions</w:t>
      </w:r>
      <w:r w:rsidRPr="005D7411">
        <w:rPr>
          <w:rFonts w:asciiTheme="minorHAnsi" w:hAnsiTheme="minorHAnsi" w:cstheme="minorHAnsi"/>
        </w:rPr>
        <w:t xml:space="preserve"> définies ci-après.</w:t>
      </w:r>
    </w:p>
    <w:p w14:paraId="56F471EB" w14:textId="77777777" w:rsidR="00914D38" w:rsidRPr="005D7411" w:rsidRDefault="00914D38" w:rsidP="00914D38">
      <w:pPr>
        <w:pStyle w:val="Paragraphedeliste"/>
        <w:rPr>
          <w:rFonts w:asciiTheme="minorHAnsi" w:hAnsiTheme="minorHAnsi" w:cstheme="minorHAnsi"/>
        </w:rPr>
      </w:pPr>
    </w:p>
    <w:tbl>
      <w:tblPr>
        <w:tblStyle w:val="Grilledutableau"/>
        <w:tblW w:w="0" w:type="auto"/>
        <w:tblLook w:val="04A0" w:firstRow="1" w:lastRow="0" w:firstColumn="1" w:lastColumn="0" w:noHBand="0" w:noVBand="1"/>
      </w:tblPr>
      <w:tblGrid>
        <w:gridCol w:w="10194"/>
      </w:tblGrid>
      <w:tr w:rsidR="00914D38" w14:paraId="2AB86BCD" w14:textId="77777777" w:rsidTr="00551929">
        <w:tc>
          <w:tcPr>
            <w:tcW w:w="10194" w:type="dxa"/>
          </w:tcPr>
          <w:p w14:paraId="7AC3203B" w14:textId="77777777" w:rsidR="00914D38" w:rsidRDefault="00914D38" w:rsidP="00551929">
            <w:pPr>
              <w:tabs>
                <w:tab w:val="left" w:pos="851"/>
              </w:tabs>
              <w:jc w:val="both"/>
              <w:rPr>
                <w:rFonts w:asciiTheme="minorHAnsi" w:hAnsiTheme="minorHAnsi" w:cstheme="minorHAnsi"/>
              </w:rPr>
            </w:pPr>
            <w:r w:rsidRPr="005D7411">
              <w:rPr>
                <w:rFonts w:asciiTheme="minorHAnsi" w:hAnsiTheme="minorHAnsi" w:cstheme="minorHAnsi"/>
                <w:b/>
              </w:rPr>
              <w:t>NB</w:t>
            </w:r>
            <w:r>
              <w:rPr>
                <w:rFonts w:asciiTheme="minorHAnsi" w:hAnsiTheme="minorHAnsi" w:cstheme="minorHAnsi"/>
              </w:rPr>
              <w:t xml:space="preserve"> : En cas de groupement solidaire, le paiement des prestations réalisées par chaque cotraitant ne peut se faire que si l’individualisation des prestations par cotraitant est définie. En conséquence, </w:t>
            </w:r>
            <w:r w:rsidRPr="005D7411">
              <w:rPr>
                <w:rFonts w:asciiTheme="minorHAnsi" w:hAnsiTheme="minorHAnsi" w:cstheme="minorHAnsi"/>
                <w:u w:val="single"/>
              </w:rPr>
              <w:t>si la répartition des prestations n’est pas communiquée, les règlements s’effectueront vers un compte unique ouvert au nom du groupement ou vers celui du mandataire</w:t>
            </w:r>
            <w:r>
              <w:rPr>
                <w:rFonts w:asciiTheme="minorHAnsi" w:hAnsiTheme="minorHAnsi" w:cstheme="minorHAnsi"/>
              </w:rPr>
              <w:t>.</w:t>
            </w:r>
          </w:p>
        </w:tc>
      </w:tr>
    </w:tbl>
    <w:p w14:paraId="000C4E66" w14:textId="77777777" w:rsidR="00914D38" w:rsidRDefault="00914D38" w:rsidP="00914D38">
      <w:pPr>
        <w:tabs>
          <w:tab w:val="left" w:pos="851"/>
        </w:tabs>
        <w:jc w:val="both"/>
        <w:rPr>
          <w:rFonts w:asciiTheme="minorHAnsi" w:hAnsiTheme="minorHAnsi" w:cstheme="minorHAnsi"/>
        </w:rPr>
      </w:pPr>
    </w:p>
    <w:p w14:paraId="732857FF" w14:textId="77777777" w:rsidR="00914D38" w:rsidRDefault="00914D38" w:rsidP="00914D38">
      <w:pPr>
        <w:pStyle w:val="Style2AE"/>
      </w:pPr>
      <w:r>
        <w:t>4.3. Petites et moyennes entreprises (PME) :</w:t>
      </w:r>
    </w:p>
    <w:p w14:paraId="6DC4D3A3" w14:textId="77777777" w:rsidR="00914D38" w:rsidRDefault="00914D38" w:rsidP="00914D38">
      <w:pPr>
        <w:tabs>
          <w:tab w:val="left" w:pos="851"/>
        </w:tabs>
        <w:jc w:val="both"/>
        <w:rPr>
          <w:rFonts w:asciiTheme="minorHAnsi" w:hAnsiTheme="minorHAnsi" w:cstheme="minorHAnsi"/>
        </w:rPr>
      </w:pPr>
    </w:p>
    <w:p w14:paraId="32F80163" w14:textId="77777777" w:rsidR="00914D38" w:rsidRDefault="00914D38" w:rsidP="00914D38">
      <w:pPr>
        <w:tabs>
          <w:tab w:val="left" w:pos="851"/>
        </w:tabs>
        <w:jc w:val="both"/>
        <w:rPr>
          <w:rFonts w:asciiTheme="minorHAnsi" w:hAnsiTheme="minorHAnsi" w:cstheme="minorHAnsi"/>
        </w:rPr>
      </w:pPr>
      <w:r w:rsidRPr="00111892">
        <w:rPr>
          <w:rFonts w:asciiTheme="minorHAnsi" w:hAnsiTheme="minorHAnsi" w:cstheme="minorHAnsi"/>
        </w:rPr>
        <w:t>Le candidat est une PME, au sens de l’article R</w:t>
      </w:r>
      <w:r>
        <w:rPr>
          <w:rFonts w:asciiTheme="minorHAnsi" w:hAnsiTheme="minorHAnsi" w:cstheme="minorHAnsi"/>
        </w:rPr>
        <w:t>.</w:t>
      </w:r>
      <w:r w:rsidRPr="00111892">
        <w:rPr>
          <w:rFonts w:asciiTheme="minorHAnsi" w:hAnsiTheme="minorHAnsi" w:cstheme="minorHAnsi"/>
        </w:rPr>
        <w:t>2151-13 du Code de la commande publique et de la recommandation 2003/361/CE de la Commission du 6 mai 2003 concernant la définition des micros, petites et moyennes entreprises dans la réglementation applicable à la commande publique, si :</w:t>
      </w:r>
    </w:p>
    <w:p w14:paraId="6F59FF77" w14:textId="77777777" w:rsidR="00914D38" w:rsidRPr="00111892" w:rsidRDefault="00914D38" w:rsidP="00914D38">
      <w:pPr>
        <w:tabs>
          <w:tab w:val="left" w:pos="851"/>
        </w:tabs>
        <w:jc w:val="both"/>
        <w:rPr>
          <w:rFonts w:asciiTheme="minorHAnsi" w:hAnsiTheme="minorHAnsi" w:cstheme="minorHAnsi"/>
        </w:rPr>
      </w:pPr>
    </w:p>
    <w:p w14:paraId="6AAA6387" w14:textId="77777777" w:rsidR="00914D38" w:rsidRPr="00111892" w:rsidRDefault="00914D38" w:rsidP="00914D38">
      <w:pPr>
        <w:pStyle w:val="Paragraphedeliste"/>
        <w:numPr>
          <w:ilvl w:val="0"/>
          <w:numId w:val="11"/>
        </w:numPr>
        <w:tabs>
          <w:tab w:val="left" w:pos="851"/>
        </w:tabs>
        <w:jc w:val="both"/>
        <w:rPr>
          <w:rFonts w:asciiTheme="minorHAnsi" w:hAnsiTheme="minorHAnsi" w:cstheme="minorHAnsi"/>
        </w:rPr>
      </w:pPr>
      <w:r w:rsidRPr="00111892">
        <w:rPr>
          <w:rFonts w:asciiTheme="minorHAnsi" w:hAnsiTheme="minorHAnsi" w:cstheme="minorHAnsi"/>
        </w:rPr>
        <w:t>l’effectif est inférieur à 250 personnes,</w:t>
      </w:r>
    </w:p>
    <w:p w14:paraId="25B91014" w14:textId="77777777" w:rsidR="00914D38" w:rsidRPr="00111892" w:rsidRDefault="00914D38" w:rsidP="00914D38">
      <w:pPr>
        <w:pStyle w:val="Paragraphedeliste"/>
        <w:numPr>
          <w:ilvl w:val="0"/>
          <w:numId w:val="11"/>
        </w:numPr>
        <w:tabs>
          <w:tab w:val="left" w:pos="851"/>
        </w:tabs>
        <w:jc w:val="both"/>
        <w:rPr>
          <w:rFonts w:asciiTheme="minorHAnsi" w:hAnsiTheme="minorHAnsi" w:cstheme="minorHAnsi"/>
        </w:rPr>
      </w:pPr>
      <w:r w:rsidRPr="00111892">
        <w:rPr>
          <w:rFonts w:asciiTheme="minorHAnsi" w:hAnsiTheme="minorHAnsi" w:cstheme="minorHAnsi"/>
        </w:rPr>
        <w:t>le chiffre d’affaires annuel n’excède pas 50 millions d’euros ou dont le total du bilan annuel n’excède pas 43 millions d’euros,</w:t>
      </w:r>
    </w:p>
    <w:p w14:paraId="47AAA788" w14:textId="77777777" w:rsidR="00914D38" w:rsidRPr="00111892" w:rsidRDefault="00914D38" w:rsidP="00914D38">
      <w:pPr>
        <w:pStyle w:val="Paragraphedeliste"/>
        <w:numPr>
          <w:ilvl w:val="0"/>
          <w:numId w:val="11"/>
        </w:numPr>
        <w:tabs>
          <w:tab w:val="left" w:pos="851"/>
        </w:tabs>
        <w:jc w:val="both"/>
        <w:rPr>
          <w:rFonts w:asciiTheme="minorHAnsi" w:hAnsiTheme="minorHAnsi" w:cstheme="minorHAnsi"/>
        </w:rPr>
      </w:pPr>
      <w:r w:rsidRPr="00111892">
        <w:rPr>
          <w:rFonts w:asciiTheme="minorHAnsi" w:hAnsiTheme="minorHAnsi" w:cstheme="minorHAnsi"/>
        </w:rPr>
        <w:t xml:space="preserve">25% ou plus de son capital ou de ses droits de vote ne sont pas détenus par une seule entreprise ou conjointement </w:t>
      </w:r>
      <w:r>
        <w:rPr>
          <w:rFonts w:asciiTheme="minorHAnsi" w:hAnsiTheme="minorHAnsi" w:cstheme="minorHAnsi"/>
        </w:rPr>
        <w:t>par plusieurs entreprises liées,</w:t>
      </w:r>
    </w:p>
    <w:p w14:paraId="78E9E531" w14:textId="77777777" w:rsidR="00914D38" w:rsidRPr="00111892" w:rsidRDefault="00914D38" w:rsidP="00914D38">
      <w:pPr>
        <w:pStyle w:val="Paragraphedeliste"/>
        <w:numPr>
          <w:ilvl w:val="0"/>
          <w:numId w:val="11"/>
        </w:numPr>
        <w:tabs>
          <w:tab w:val="left" w:pos="851"/>
        </w:tabs>
        <w:jc w:val="both"/>
        <w:rPr>
          <w:rFonts w:asciiTheme="minorHAnsi" w:hAnsiTheme="minorHAnsi" w:cstheme="minorHAnsi"/>
        </w:rPr>
      </w:pPr>
      <w:r w:rsidRPr="00111892">
        <w:rPr>
          <w:rFonts w:asciiTheme="minorHAnsi" w:hAnsiTheme="minorHAnsi" w:cstheme="minorHAnsi"/>
        </w:rPr>
        <w:t>25% ou plus de son capital ou de ses droits de vote ne sont pas contrôlés, directement ou indirectement, par un ou plusieurs organismes publics ou collectivités publiques, à titre individuel ou conjointement.</w:t>
      </w:r>
    </w:p>
    <w:p w14:paraId="400A925F" w14:textId="77777777" w:rsidR="00914D38" w:rsidRDefault="00914D38" w:rsidP="00914D38">
      <w:pPr>
        <w:tabs>
          <w:tab w:val="left" w:pos="851"/>
        </w:tabs>
        <w:jc w:val="both"/>
        <w:rPr>
          <w:rFonts w:asciiTheme="minorHAnsi" w:hAnsiTheme="minorHAnsi" w:cstheme="minorHAnsi"/>
        </w:rPr>
      </w:pPr>
    </w:p>
    <w:p w14:paraId="709E0CDE" w14:textId="77777777" w:rsidR="00914D38" w:rsidRDefault="00914D38" w:rsidP="00914D38">
      <w:pPr>
        <w:tabs>
          <w:tab w:val="left" w:pos="851"/>
        </w:tabs>
        <w:jc w:val="both"/>
        <w:rPr>
          <w:rFonts w:asciiTheme="minorHAnsi" w:hAnsiTheme="minorHAnsi" w:cstheme="minorHAnsi"/>
        </w:rPr>
      </w:pPr>
      <w:r w:rsidRPr="00111892">
        <w:rPr>
          <w:rFonts w:asciiTheme="minorHAnsi" w:hAnsiTheme="minorHAnsi" w:cstheme="minorHAnsi"/>
          <w:b/>
        </w:rPr>
        <w:t>Le candidat est-il une PME ?</w:t>
      </w:r>
      <w:r w:rsidRPr="00111892">
        <w:rPr>
          <w:rFonts w:asciiTheme="minorHAnsi" w:hAnsiTheme="minorHAnsi" w:cstheme="minorHAnsi"/>
        </w:rPr>
        <w:t xml:space="preserve"> </w:t>
      </w:r>
      <w:r w:rsidRPr="00111892">
        <w:rPr>
          <w:rFonts w:asciiTheme="minorHAnsi" w:hAnsiTheme="minorHAnsi" w:cstheme="minorHAnsi"/>
          <w:i/>
          <w:color w:val="FF0000"/>
          <w:sz w:val="18"/>
        </w:rPr>
        <w:t>(cocher la case concernée – le cas échéant, en cas de groupement, répéter autant de fois que de cotraitants)</w:t>
      </w:r>
    </w:p>
    <w:p w14:paraId="7A608FFD" w14:textId="77777777" w:rsidR="00914D38" w:rsidRDefault="00914D38" w:rsidP="00914D38">
      <w:pPr>
        <w:tabs>
          <w:tab w:val="left" w:pos="851"/>
        </w:tabs>
        <w:jc w:val="both"/>
        <w:rPr>
          <w:rFonts w:asciiTheme="minorHAnsi" w:hAnsiTheme="minorHAnsi" w:cstheme="minorHAns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914D38" w14:paraId="79E5E5E2" w14:textId="77777777" w:rsidTr="00551929">
        <w:tc>
          <w:tcPr>
            <w:tcW w:w="5097" w:type="dxa"/>
          </w:tcPr>
          <w:p w14:paraId="6580DA1D" w14:textId="77777777" w:rsidR="00914D38" w:rsidRDefault="00531855" w:rsidP="00551929">
            <w:pPr>
              <w:tabs>
                <w:tab w:val="left" w:pos="851"/>
              </w:tabs>
              <w:jc w:val="center"/>
              <w:rPr>
                <w:rFonts w:asciiTheme="minorHAnsi" w:hAnsiTheme="minorHAnsi" w:cstheme="minorHAnsi"/>
              </w:rPr>
            </w:pPr>
            <w:sdt>
              <w:sdtPr>
                <w:rPr>
                  <w:rFonts w:asciiTheme="minorHAnsi" w:hAnsiTheme="minorHAnsi" w:cstheme="minorHAnsi"/>
                </w:rPr>
                <w:id w:val="-1717190540"/>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ab/>
              <w:t>OUI, je suis une PME</w:t>
            </w:r>
          </w:p>
        </w:tc>
        <w:tc>
          <w:tcPr>
            <w:tcW w:w="5097" w:type="dxa"/>
          </w:tcPr>
          <w:p w14:paraId="1B3C7875" w14:textId="77777777" w:rsidR="00914D38" w:rsidRDefault="00531855" w:rsidP="00551929">
            <w:pPr>
              <w:tabs>
                <w:tab w:val="left" w:pos="851"/>
              </w:tabs>
              <w:jc w:val="center"/>
              <w:rPr>
                <w:rFonts w:asciiTheme="minorHAnsi" w:hAnsiTheme="minorHAnsi" w:cstheme="minorHAnsi"/>
              </w:rPr>
            </w:pPr>
            <w:sdt>
              <w:sdtPr>
                <w:rPr>
                  <w:rFonts w:asciiTheme="minorHAnsi" w:hAnsiTheme="minorHAnsi" w:cstheme="minorHAnsi"/>
                </w:rPr>
                <w:id w:val="-2009280067"/>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ab/>
            </w:r>
            <w:r w:rsidR="00914D38" w:rsidRPr="00111892">
              <w:rPr>
                <w:rFonts w:asciiTheme="minorHAnsi" w:hAnsiTheme="minorHAnsi" w:cstheme="minorHAnsi"/>
              </w:rPr>
              <w:t>NON, je ne suis pas une PME</w:t>
            </w:r>
          </w:p>
        </w:tc>
      </w:tr>
    </w:tbl>
    <w:p w14:paraId="03B116F3" w14:textId="77777777" w:rsidR="00914D38" w:rsidRDefault="00914D38" w:rsidP="00914D38">
      <w:pPr>
        <w:tabs>
          <w:tab w:val="left" w:pos="851"/>
        </w:tabs>
        <w:rPr>
          <w:rFonts w:asciiTheme="minorHAnsi" w:hAnsiTheme="minorHAnsi" w:cstheme="minorHAnsi"/>
          <w:b/>
          <w:bCs/>
          <w:u w:val="single"/>
        </w:rPr>
      </w:pPr>
    </w:p>
    <w:p w14:paraId="3BCA27E4" w14:textId="77777777" w:rsidR="00914D38" w:rsidRPr="00021D9D" w:rsidRDefault="00914D38" w:rsidP="00914D38">
      <w:pPr>
        <w:tabs>
          <w:tab w:val="left" w:pos="851"/>
        </w:tabs>
        <w:jc w:val="both"/>
        <w:rPr>
          <w:rFonts w:asciiTheme="minorHAnsi" w:hAnsiTheme="minorHAnsi" w:cstheme="minorHAnsi"/>
          <w:b/>
          <w:bCs/>
          <w:u w:val="single"/>
        </w:rPr>
      </w:pPr>
      <w:r>
        <w:rPr>
          <w:rFonts w:asciiTheme="minorHAnsi" w:hAnsiTheme="minorHAnsi" w:cstheme="minorHAnsi"/>
          <w:b/>
          <w:bCs/>
          <w:u w:val="single"/>
        </w:rPr>
        <w:t>4.</w:t>
      </w:r>
      <w:r w:rsidRPr="00021D9D">
        <w:rPr>
          <w:rFonts w:asciiTheme="minorHAnsi" w:hAnsiTheme="minorHAnsi" w:cstheme="minorHAnsi"/>
          <w:b/>
          <w:bCs/>
          <w:u w:val="single"/>
        </w:rPr>
        <w:t>4</w:t>
      </w:r>
      <w:r>
        <w:rPr>
          <w:rFonts w:asciiTheme="minorHAnsi" w:hAnsiTheme="minorHAnsi" w:cstheme="minorHAnsi"/>
          <w:b/>
          <w:bCs/>
          <w:u w:val="single"/>
        </w:rPr>
        <w:t>.</w:t>
      </w:r>
      <w:r w:rsidRPr="00021D9D">
        <w:rPr>
          <w:rFonts w:asciiTheme="minorHAnsi" w:hAnsiTheme="minorHAnsi" w:cstheme="minorHAnsi"/>
          <w:b/>
          <w:bCs/>
          <w:u w:val="single"/>
        </w:rPr>
        <w:t xml:space="preserve"> Interdiction d'attribuer tout marché public aux personnes de nationalité russe, ou aux personnes, organismes ou entités </w:t>
      </w:r>
      <w:r>
        <w:rPr>
          <w:rFonts w:asciiTheme="minorHAnsi" w:hAnsiTheme="minorHAnsi" w:cstheme="minorHAnsi"/>
          <w:b/>
          <w:bCs/>
          <w:u w:val="single"/>
        </w:rPr>
        <w:t>détenues par une personne russe</w:t>
      </w:r>
    </w:p>
    <w:p w14:paraId="556937D5" w14:textId="77777777" w:rsidR="00914D38" w:rsidRPr="00021D9D" w:rsidRDefault="00914D38" w:rsidP="00914D38">
      <w:pPr>
        <w:tabs>
          <w:tab w:val="left" w:pos="851"/>
        </w:tabs>
        <w:rPr>
          <w:rFonts w:asciiTheme="minorHAnsi" w:hAnsiTheme="minorHAnsi" w:cstheme="minorHAnsi"/>
        </w:rPr>
      </w:pPr>
    </w:p>
    <w:p w14:paraId="408FD6B2" w14:textId="77777777" w:rsidR="00914D38" w:rsidRPr="00021D9D" w:rsidRDefault="00914D38" w:rsidP="00914D38">
      <w:pPr>
        <w:tabs>
          <w:tab w:val="left" w:pos="851"/>
        </w:tabs>
        <w:jc w:val="both"/>
        <w:rPr>
          <w:rFonts w:asciiTheme="minorHAnsi" w:hAnsiTheme="minorHAnsi" w:cstheme="minorHAnsi"/>
        </w:rPr>
      </w:pPr>
      <w:r w:rsidRPr="00021D9D">
        <w:rPr>
          <w:rFonts w:asciiTheme="minorHAnsi" w:hAnsiTheme="minorHAnsi" w:cstheme="minorHAnsi"/>
        </w:rPr>
        <w:t>Le candidat individuel, ou chaque membre du groupement, déclare sur l’honneur ne pas entrer dans l’un des cas d’exclusion prévus au règlement (UE) n°2022/576 du Conseil du 8 avril 2022 modifiant le règlement (UE) n°833/2014 concernant des mesures restrictives eu égard aux actions de la Russie déstabilisant la situation en Ukraine, à savoir :</w:t>
      </w:r>
    </w:p>
    <w:p w14:paraId="692C4F37" w14:textId="77777777" w:rsidR="00914D38" w:rsidRPr="00021D9D" w:rsidRDefault="00914D38" w:rsidP="00914D38">
      <w:pPr>
        <w:pStyle w:val="Paragraphedeliste"/>
        <w:numPr>
          <w:ilvl w:val="0"/>
          <w:numId w:val="11"/>
        </w:numPr>
        <w:tabs>
          <w:tab w:val="left" w:pos="851"/>
        </w:tabs>
        <w:jc w:val="both"/>
        <w:rPr>
          <w:rFonts w:asciiTheme="minorHAnsi" w:hAnsiTheme="minorHAnsi" w:cstheme="minorHAnsi"/>
        </w:rPr>
      </w:pPr>
      <w:r w:rsidRPr="00021D9D">
        <w:rPr>
          <w:rFonts w:asciiTheme="minorHAnsi" w:hAnsiTheme="minorHAnsi" w:cstheme="minorHAnsi"/>
        </w:rPr>
        <w:t>être un ressortissant russe ou une personne physique ou morale, une entité ou un organisme établi sur le territoire russe ;</w:t>
      </w:r>
    </w:p>
    <w:p w14:paraId="63E7E80A" w14:textId="77777777" w:rsidR="00914D38" w:rsidRPr="00021D9D" w:rsidRDefault="00914D38" w:rsidP="00914D38">
      <w:pPr>
        <w:pStyle w:val="Paragraphedeliste"/>
        <w:numPr>
          <w:ilvl w:val="0"/>
          <w:numId w:val="11"/>
        </w:numPr>
        <w:tabs>
          <w:tab w:val="left" w:pos="851"/>
        </w:tabs>
        <w:jc w:val="both"/>
        <w:rPr>
          <w:rFonts w:asciiTheme="minorHAnsi" w:hAnsiTheme="minorHAnsi" w:cstheme="minorHAnsi"/>
        </w:rPr>
      </w:pPr>
      <w:r w:rsidRPr="00021D9D">
        <w:rPr>
          <w:rFonts w:asciiTheme="minorHAnsi" w:hAnsiTheme="minorHAnsi" w:cstheme="minorHAnsi"/>
        </w:rPr>
        <w:t>être détenu à plus de 50 %, et de ce manière directe ou indirecte, par une entité établie sur le territoire russe ;</w:t>
      </w:r>
    </w:p>
    <w:p w14:paraId="52BDB986" w14:textId="77777777" w:rsidR="00914D38" w:rsidRPr="00021D9D" w:rsidRDefault="00914D38" w:rsidP="00914D38">
      <w:pPr>
        <w:pStyle w:val="Paragraphedeliste"/>
        <w:numPr>
          <w:ilvl w:val="0"/>
          <w:numId w:val="11"/>
        </w:numPr>
        <w:tabs>
          <w:tab w:val="left" w:pos="851"/>
        </w:tabs>
        <w:jc w:val="both"/>
        <w:rPr>
          <w:rFonts w:asciiTheme="minorHAnsi" w:hAnsiTheme="minorHAnsi" w:cstheme="minorHAnsi"/>
        </w:rPr>
      </w:pPr>
      <w:r w:rsidRPr="00021D9D">
        <w:rPr>
          <w:rFonts w:asciiTheme="minorHAnsi" w:hAnsiTheme="minorHAnsi" w:cstheme="minorHAnsi"/>
        </w:rPr>
        <w:lastRenderedPageBreak/>
        <w:t>être une personne physique ou morale, une entité ou un organisme agissant pour le compte ou sur instruction d’une entité établie sur le territoire russe ou d’une entité détenue à plus de 50 % par une entité elle-même établie sur le territoire russe ;</w:t>
      </w:r>
    </w:p>
    <w:p w14:paraId="5383271D" w14:textId="77777777" w:rsidR="00914D38" w:rsidRPr="00021D9D" w:rsidRDefault="00914D38" w:rsidP="00914D38">
      <w:pPr>
        <w:pStyle w:val="Paragraphedeliste"/>
        <w:numPr>
          <w:ilvl w:val="0"/>
          <w:numId w:val="11"/>
        </w:numPr>
        <w:tabs>
          <w:tab w:val="left" w:pos="851"/>
        </w:tabs>
        <w:jc w:val="both"/>
        <w:rPr>
          <w:rFonts w:asciiTheme="minorHAnsi" w:hAnsiTheme="minorHAnsi" w:cstheme="minorHAnsi"/>
        </w:rPr>
      </w:pPr>
      <w:r w:rsidRPr="00021D9D">
        <w:rPr>
          <w:rFonts w:asciiTheme="minorHAnsi" w:hAnsiTheme="minorHAnsi" w:cstheme="minorHAnsi"/>
        </w:rPr>
        <w:t>avoir recours aux capacités d’un sous-traitant, d’un fournisseur ou de toute entité se trouvant dans l’un des trois cas susmentionnés, et dont le montant de ses prestations représente plus de 10 % de la valeur du marché.</w:t>
      </w:r>
    </w:p>
    <w:p w14:paraId="698070C7" w14:textId="77777777" w:rsidR="00914D38" w:rsidRDefault="00914D38" w:rsidP="00914D38">
      <w:pPr>
        <w:tabs>
          <w:tab w:val="left" w:pos="851"/>
        </w:tabs>
        <w:rPr>
          <w:rFonts w:asciiTheme="minorHAnsi" w:hAnsiTheme="minorHAnsi" w:cstheme="minorHAnsi"/>
        </w:rPr>
      </w:pPr>
    </w:p>
    <w:p w14:paraId="7F737C0C" w14:textId="77777777" w:rsidR="00914D38" w:rsidRPr="00021D9D" w:rsidRDefault="00914D38" w:rsidP="00914D38">
      <w:pPr>
        <w:tabs>
          <w:tab w:val="left" w:pos="851"/>
        </w:tabs>
        <w:rPr>
          <w:rFonts w:asciiTheme="minorHAnsi" w:hAnsiTheme="minorHAnsi" w:cstheme="minorHAnsi"/>
        </w:rPr>
      </w:pPr>
      <w:r w:rsidRPr="00021D9D">
        <w:rPr>
          <w:rFonts w:asciiTheme="minorHAnsi" w:hAnsiTheme="minorHAnsi" w:cstheme="minorHAnsi"/>
        </w:rPr>
        <w:t xml:space="preserve">Afin d’attester que le candidat individuel, ou chaque membre du groupement, n’est pas dans un de ces cas d’exclusion, cocher la case suivante : </w:t>
      </w:r>
      <w:r w:rsidRPr="00021D9D">
        <w:rPr>
          <w:rFonts w:asciiTheme="minorHAnsi" w:hAnsiTheme="minorHAnsi" w:cstheme="minorHAnsi"/>
        </w:rPr>
        <w:fldChar w:fldCharType="begin">
          <w:ffData>
            <w:name w:val=""/>
            <w:enabled/>
            <w:calcOnExit w:val="0"/>
            <w:checkBox>
              <w:size w:val="20"/>
              <w:default w:val="0"/>
            </w:checkBox>
          </w:ffData>
        </w:fldChar>
      </w:r>
      <w:r w:rsidRPr="00021D9D">
        <w:rPr>
          <w:rFonts w:asciiTheme="minorHAnsi" w:hAnsiTheme="minorHAnsi" w:cstheme="minorHAnsi"/>
        </w:rPr>
        <w:instrText xml:space="preserve"> FORMCHECKBOX </w:instrText>
      </w:r>
      <w:r w:rsidR="00531855">
        <w:rPr>
          <w:rFonts w:asciiTheme="minorHAnsi" w:hAnsiTheme="minorHAnsi" w:cstheme="minorHAnsi"/>
        </w:rPr>
      </w:r>
      <w:r w:rsidR="00531855">
        <w:rPr>
          <w:rFonts w:asciiTheme="minorHAnsi" w:hAnsiTheme="minorHAnsi" w:cstheme="minorHAnsi"/>
        </w:rPr>
        <w:fldChar w:fldCharType="separate"/>
      </w:r>
      <w:r w:rsidRPr="00021D9D">
        <w:rPr>
          <w:rFonts w:asciiTheme="minorHAnsi" w:hAnsiTheme="minorHAnsi" w:cstheme="minorHAnsi"/>
        </w:rPr>
        <w:fldChar w:fldCharType="end"/>
      </w:r>
      <w:r w:rsidRPr="00021D9D">
        <w:rPr>
          <w:rFonts w:asciiTheme="minorHAnsi" w:hAnsiTheme="minorHAnsi" w:cstheme="minorHAnsi"/>
        </w:rPr>
        <w:t xml:space="preserve"> </w:t>
      </w:r>
      <w:r w:rsidRPr="00021D9D">
        <w:rPr>
          <w:rFonts w:asciiTheme="minorHAnsi" w:hAnsiTheme="minorHAnsi" w:cstheme="minorHAnsi"/>
          <w:i/>
        </w:rPr>
        <w:t>(cocher la case concernée – le cas échéant)</w:t>
      </w:r>
    </w:p>
    <w:p w14:paraId="0C6ADEEF" w14:textId="77777777" w:rsidR="00914D38" w:rsidRDefault="00914D38" w:rsidP="00914D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C745B1" w14:paraId="786C0EA4" w14:textId="77777777" w:rsidTr="00551929">
        <w:tc>
          <w:tcPr>
            <w:tcW w:w="10277" w:type="dxa"/>
            <w:shd w:val="clear" w:color="auto" w:fill="E2EFD9" w:themeFill="accent6" w:themeFillTint="33"/>
          </w:tcPr>
          <w:p w14:paraId="7AF732FD" w14:textId="77777777" w:rsidR="00914D38" w:rsidRPr="00C745B1" w:rsidRDefault="00914D38" w:rsidP="00551929">
            <w:pPr>
              <w:pStyle w:val="Style1AE"/>
              <w:rPr>
                <w:sz w:val="20"/>
              </w:rPr>
            </w:pPr>
            <w:bookmarkStart w:id="5" w:name="_Toc146016041"/>
            <w:r w:rsidRPr="00C745B1">
              <w:rPr>
                <w:sz w:val="20"/>
              </w:rPr>
              <w:t xml:space="preserve">ARTICLE </w:t>
            </w:r>
            <w:r>
              <w:rPr>
                <w:sz w:val="20"/>
              </w:rPr>
              <w:t>5</w:t>
            </w:r>
            <w:r w:rsidRPr="00C745B1">
              <w:rPr>
                <w:sz w:val="20"/>
              </w:rPr>
              <w:t xml:space="preserve"> – </w:t>
            </w:r>
            <w:r>
              <w:rPr>
                <w:sz w:val="20"/>
              </w:rPr>
              <w:t>MONTANT</w:t>
            </w:r>
            <w:r w:rsidRPr="00C745B1">
              <w:rPr>
                <w:sz w:val="20"/>
              </w:rPr>
              <w:t xml:space="preserve"> </w:t>
            </w:r>
            <w:r w:rsidRPr="00C745B1">
              <w:rPr>
                <w:i/>
                <w:color w:val="FF0000"/>
                <w:sz w:val="20"/>
              </w:rPr>
              <w:t>(à compléter)</w:t>
            </w:r>
            <w:bookmarkEnd w:id="5"/>
          </w:p>
        </w:tc>
      </w:tr>
    </w:tbl>
    <w:p w14:paraId="647A97CC" w14:textId="77777777" w:rsidR="00914D38" w:rsidRDefault="00914D38" w:rsidP="00914D38">
      <w:pPr>
        <w:tabs>
          <w:tab w:val="left" w:pos="851"/>
        </w:tabs>
        <w:rPr>
          <w:rFonts w:asciiTheme="minorHAnsi" w:hAnsiTheme="minorHAnsi" w:cstheme="minorHAnsi"/>
        </w:rPr>
      </w:pPr>
    </w:p>
    <w:p w14:paraId="4E1E4E71" w14:textId="77777777" w:rsidR="00914D38" w:rsidRDefault="00914D38" w:rsidP="00914D38">
      <w:pPr>
        <w:tabs>
          <w:tab w:val="left" w:pos="851"/>
        </w:tabs>
        <w:rPr>
          <w:rFonts w:asciiTheme="minorHAnsi" w:hAnsiTheme="minorHAnsi" w:cstheme="minorHAnsi"/>
        </w:rPr>
      </w:pPr>
      <w:r>
        <w:rPr>
          <w:rFonts w:asciiTheme="minorHAnsi" w:hAnsiTheme="minorHAnsi" w:cstheme="minorHAnsi"/>
        </w:rPr>
        <w:t xml:space="preserve">Le marché est traité </w:t>
      </w:r>
      <w:r w:rsidRPr="00C51EFA">
        <w:rPr>
          <w:rFonts w:asciiTheme="minorHAnsi" w:hAnsiTheme="minorHAnsi" w:cstheme="minorHAnsi"/>
        </w:rPr>
        <w:t>à prix global et forfaitaire.</w:t>
      </w:r>
    </w:p>
    <w:p w14:paraId="7BB41D03" w14:textId="77777777" w:rsidR="00914D38" w:rsidRDefault="00914D38" w:rsidP="00914D38">
      <w:pPr>
        <w:tabs>
          <w:tab w:val="left" w:pos="851"/>
        </w:tabs>
        <w:rPr>
          <w:rFonts w:asciiTheme="minorHAnsi" w:hAnsiTheme="minorHAnsi" w:cstheme="minorHAnsi"/>
        </w:rPr>
      </w:pPr>
    </w:p>
    <w:p w14:paraId="47CA05BC" w14:textId="77777777" w:rsidR="00914D38" w:rsidRDefault="00914D38" w:rsidP="00914D38">
      <w:pPr>
        <w:tabs>
          <w:tab w:val="left" w:pos="851"/>
        </w:tabs>
        <w:rPr>
          <w:rFonts w:asciiTheme="minorHAnsi" w:hAnsiTheme="minorHAnsi" w:cstheme="minorHAnsi"/>
        </w:rPr>
      </w:pPr>
      <w:r>
        <w:rPr>
          <w:rFonts w:asciiTheme="minorHAnsi" w:hAnsiTheme="minorHAnsi" w:cstheme="minorHAnsi"/>
        </w:rPr>
        <w:t>Les prestations sont rémunérées dans les conditions définies au CCAP.</w:t>
      </w:r>
    </w:p>
    <w:p w14:paraId="2C4ACAB3" w14:textId="77777777" w:rsidR="00914D38" w:rsidRDefault="00914D38" w:rsidP="00914D38">
      <w:pPr>
        <w:tabs>
          <w:tab w:val="left" w:pos="851"/>
        </w:tabs>
        <w:rPr>
          <w:rFonts w:asciiTheme="minorHAnsi" w:hAnsiTheme="minorHAnsi" w:cstheme="minorHAnsi"/>
        </w:rPr>
      </w:pPr>
    </w:p>
    <w:tbl>
      <w:tblPr>
        <w:tblStyle w:val="Grilledutableau"/>
        <w:tblW w:w="0" w:type="auto"/>
        <w:tblLook w:val="04A0" w:firstRow="1" w:lastRow="0" w:firstColumn="1" w:lastColumn="0" w:noHBand="0" w:noVBand="1"/>
      </w:tblPr>
      <w:tblGrid>
        <w:gridCol w:w="10194"/>
      </w:tblGrid>
      <w:tr w:rsidR="00914D38" w14:paraId="0DE0A482" w14:textId="77777777" w:rsidTr="00551929">
        <w:trPr>
          <w:trHeight w:val="170"/>
        </w:trPr>
        <w:tc>
          <w:tcPr>
            <w:tcW w:w="10194" w:type="dxa"/>
            <w:tcBorders>
              <w:top w:val="nil"/>
              <w:left w:val="nil"/>
              <w:bottom w:val="nil"/>
              <w:right w:val="nil"/>
            </w:tcBorders>
            <w:shd w:val="clear" w:color="auto" w:fill="D9D9D9" w:themeFill="background1" w:themeFillShade="D9"/>
          </w:tcPr>
          <w:p w14:paraId="4C4F00DB" w14:textId="77777777" w:rsidR="00914D38" w:rsidRPr="004A75C4" w:rsidRDefault="00914D38" w:rsidP="00551929">
            <w:pPr>
              <w:tabs>
                <w:tab w:val="left" w:pos="851"/>
              </w:tabs>
              <w:jc w:val="center"/>
              <w:rPr>
                <w:rFonts w:asciiTheme="minorHAnsi" w:hAnsiTheme="minorHAnsi" w:cstheme="minorHAnsi"/>
                <w:b/>
              </w:rPr>
            </w:pPr>
            <w:r>
              <w:rPr>
                <w:rFonts w:asciiTheme="minorHAnsi" w:hAnsiTheme="minorHAnsi" w:cstheme="minorHAnsi"/>
                <w:b/>
              </w:rPr>
              <w:t>MONTANT GLOBAL ET FORFAITAIRE</w:t>
            </w:r>
          </w:p>
        </w:tc>
      </w:tr>
    </w:tbl>
    <w:p w14:paraId="7E13C59F" w14:textId="77777777" w:rsidR="00914D38" w:rsidRDefault="00914D38" w:rsidP="00914D38">
      <w:pPr>
        <w:tabs>
          <w:tab w:val="left" w:pos="851"/>
        </w:tabs>
        <w:rPr>
          <w:rFonts w:asciiTheme="minorHAnsi" w:hAnsiTheme="minorHAnsi" w:cstheme="minorHAnsi"/>
        </w:rPr>
      </w:pPr>
    </w:p>
    <w:tbl>
      <w:tblPr>
        <w:tblStyle w:val="Grilledutableau"/>
        <w:tblW w:w="0" w:type="auto"/>
        <w:tblLook w:val="04A0" w:firstRow="1" w:lastRow="0" w:firstColumn="1" w:lastColumn="0" w:noHBand="0" w:noVBand="1"/>
      </w:tblPr>
      <w:tblGrid>
        <w:gridCol w:w="5097"/>
        <w:gridCol w:w="5097"/>
      </w:tblGrid>
      <w:tr w:rsidR="00914D38" w14:paraId="27ABC0E5" w14:textId="77777777" w:rsidTr="00551929">
        <w:trPr>
          <w:trHeight w:val="454"/>
        </w:trPr>
        <w:tc>
          <w:tcPr>
            <w:tcW w:w="5097" w:type="dxa"/>
            <w:vAlign w:val="center"/>
          </w:tcPr>
          <w:p w14:paraId="57916005" w14:textId="77777777" w:rsidR="00914D38" w:rsidRPr="004A75C4" w:rsidRDefault="00914D38" w:rsidP="00551929">
            <w:pPr>
              <w:tabs>
                <w:tab w:val="left" w:pos="851"/>
              </w:tabs>
              <w:rPr>
                <w:rFonts w:asciiTheme="minorHAnsi" w:hAnsiTheme="minorHAnsi" w:cstheme="minorHAnsi"/>
                <w:b/>
              </w:rPr>
            </w:pPr>
            <w:r w:rsidRPr="004A75C4">
              <w:rPr>
                <w:rFonts w:asciiTheme="minorHAnsi" w:hAnsiTheme="minorHAnsi" w:cstheme="minorHAnsi"/>
                <w:b/>
              </w:rPr>
              <w:t xml:space="preserve">Total </w:t>
            </w:r>
            <w:r>
              <w:rPr>
                <w:rFonts w:asciiTheme="minorHAnsi" w:hAnsiTheme="minorHAnsi" w:cstheme="minorHAnsi"/>
                <w:b/>
              </w:rPr>
              <w:t xml:space="preserve">en euros </w:t>
            </w:r>
            <w:r w:rsidRPr="004A75C4">
              <w:rPr>
                <w:rFonts w:asciiTheme="minorHAnsi" w:hAnsiTheme="minorHAnsi" w:cstheme="minorHAnsi"/>
                <w:b/>
              </w:rPr>
              <w:t>hors taxes</w:t>
            </w:r>
            <w:r>
              <w:rPr>
                <w:rFonts w:asciiTheme="minorHAnsi" w:hAnsiTheme="minorHAnsi" w:cstheme="minorHAnsi"/>
                <w:b/>
              </w:rPr>
              <w:t xml:space="preserve"> (€ HT)</w:t>
            </w:r>
          </w:p>
        </w:tc>
        <w:tc>
          <w:tcPr>
            <w:tcW w:w="5097" w:type="dxa"/>
            <w:vAlign w:val="bottom"/>
          </w:tcPr>
          <w:p w14:paraId="7F1D7202" w14:textId="77777777" w:rsidR="00914D38" w:rsidRDefault="00914D38" w:rsidP="00551929">
            <w:pPr>
              <w:tabs>
                <w:tab w:val="left" w:pos="851"/>
              </w:tabs>
              <w:jc w:val="center"/>
              <w:rPr>
                <w:rFonts w:asciiTheme="minorHAnsi" w:hAnsiTheme="minorHAnsi" w:cstheme="minorHAnsi"/>
              </w:rPr>
            </w:pPr>
            <w:r>
              <w:rPr>
                <w:rFonts w:asciiTheme="minorHAnsi" w:hAnsiTheme="minorHAnsi" w:cstheme="minorHAnsi"/>
              </w:rPr>
              <w:t>………………………………………………………</w:t>
            </w:r>
          </w:p>
        </w:tc>
      </w:tr>
      <w:tr w:rsidR="00914D38" w14:paraId="68416937" w14:textId="77777777" w:rsidTr="00551929">
        <w:trPr>
          <w:trHeight w:val="454"/>
        </w:trPr>
        <w:tc>
          <w:tcPr>
            <w:tcW w:w="5097" w:type="dxa"/>
            <w:vAlign w:val="center"/>
          </w:tcPr>
          <w:p w14:paraId="0313E8F0" w14:textId="77777777" w:rsidR="00914D38" w:rsidRPr="004A75C4" w:rsidRDefault="00914D38" w:rsidP="00551929">
            <w:pPr>
              <w:tabs>
                <w:tab w:val="left" w:pos="851"/>
              </w:tabs>
              <w:rPr>
                <w:rFonts w:asciiTheme="minorHAnsi" w:hAnsiTheme="minorHAnsi" w:cstheme="minorHAnsi"/>
                <w:b/>
              </w:rPr>
            </w:pPr>
            <w:r w:rsidRPr="004A75C4">
              <w:rPr>
                <w:rFonts w:asciiTheme="minorHAnsi" w:hAnsiTheme="minorHAnsi" w:cstheme="minorHAnsi"/>
                <w:b/>
              </w:rPr>
              <w:t>Montant de la TVA</w:t>
            </w:r>
          </w:p>
        </w:tc>
        <w:tc>
          <w:tcPr>
            <w:tcW w:w="5097" w:type="dxa"/>
            <w:vAlign w:val="bottom"/>
          </w:tcPr>
          <w:p w14:paraId="2DDBE733" w14:textId="77777777" w:rsidR="00914D38" w:rsidRDefault="00914D38" w:rsidP="00551929">
            <w:pPr>
              <w:tabs>
                <w:tab w:val="left" w:pos="851"/>
              </w:tabs>
              <w:jc w:val="center"/>
              <w:rPr>
                <w:rFonts w:asciiTheme="minorHAnsi" w:hAnsiTheme="minorHAnsi" w:cstheme="minorHAnsi"/>
              </w:rPr>
            </w:pPr>
            <w:r>
              <w:rPr>
                <w:rFonts w:asciiTheme="minorHAnsi" w:hAnsiTheme="minorHAnsi" w:cstheme="minorHAnsi"/>
              </w:rPr>
              <w:t>………………………………………………………</w:t>
            </w:r>
          </w:p>
        </w:tc>
      </w:tr>
      <w:tr w:rsidR="00914D38" w14:paraId="72181676" w14:textId="77777777" w:rsidTr="00551929">
        <w:trPr>
          <w:trHeight w:val="454"/>
        </w:trPr>
        <w:tc>
          <w:tcPr>
            <w:tcW w:w="5097" w:type="dxa"/>
            <w:vAlign w:val="center"/>
          </w:tcPr>
          <w:p w14:paraId="306E6415" w14:textId="77777777" w:rsidR="00914D38" w:rsidRPr="004A75C4" w:rsidRDefault="00914D38" w:rsidP="00551929">
            <w:pPr>
              <w:tabs>
                <w:tab w:val="left" w:pos="851"/>
              </w:tabs>
              <w:rPr>
                <w:rFonts w:asciiTheme="minorHAnsi" w:hAnsiTheme="minorHAnsi" w:cstheme="minorHAnsi"/>
                <w:b/>
              </w:rPr>
            </w:pPr>
            <w:r>
              <w:rPr>
                <w:rFonts w:asciiTheme="minorHAnsi" w:hAnsiTheme="minorHAnsi" w:cstheme="minorHAnsi"/>
                <w:b/>
              </w:rPr>
              <w:t>Total en euros</w:t>
            </w:r>
            <w:r w:rsidRPr="004A75C4">
              <w:rPr>
                <w:rFonts w:asciiTheme="minorHAnsi" w:hAnsiTheme="minorHAnsi" w:cstheme="minorHAnsi"/>
                <w:b/>
              </w:rPr>
              <w:t xml:space="preserve"> toutes taxes comprises</w:t>
            </w:r>
            <w:r>
              <w:rPr>
                <w:rFonts w:asciiTheme="minorHAnsi" w:hAnsiTheme="minorHAnsi" w:cstheme="minorHAnsi"/>
                <w:b/>
              </w:rPr>
              <w:t xml:space="preserve"> (€ TTC)</w:t>
            </w:r>
          </w:p>
        </w:tc>
        <w:tc>
          <w:tcPr>
            <w:tcW w:w="5097" w:type="dxa"/>
            <w:vAlign w:val="bottom"/>
          </w:tcPr>
          <w:p w14:paraId="16025232" w14:textId="77777777" w:rsidR="00914D38" w:rsidRDefault="00914D38" w:rsidP="00551929">
            <w:pPr>
              <w:tabs>
                <w:tab w:val="left" w:pos="851"/>
              </w:tabs>
              <w:jc w:val="center"/>
              <w:rPr>
                <w:rFonts w:asciiTheme="minorHAnsi" w:hAnsiTheme="minorHAnsi" w:cstheme="minorHAnsi"/>
              </w:rPr>
            </w:pPr>
            <w:r>
              <w:rPr>
                <w:rFonts w:asciiTheme="minorHAnsi" w:hAnsiTheme="minorHAnsi" w:cstheme="minorHAnsi"/>
              </w:rPr>
              <w:t>………………………………………………………</w:t>
            </w:r>
          </w:p>
        </w:tc>
      </w:tr>
    </w:tbl>
    <w:p w14:paraId="2122A5F4" w14:textId="77777777" w:rsidR="00914D38" w:rsidRDefault="00914D38" w:rsidP="00914D38">
      <w:pPr>
        <w:tabs>
          <w:tab w:val="left" w:pos="851"/>
        </w:tabs>
        <w:rPr>
          <w:rFonts w:asciiTheme="minorHAnsi" w:hAnsiTheme="minorHAnsi" w:cstheme="minorHAnsi"/>
        </w:rPr>
      </w:pPr>
    </w:p>
    <w:p w14:paraId="4945497F" w14:textId="77777777" w:rsidR="00914D38" w:rsidRDefault="00914D38" w:rsidP="00914D38">
      <w:pPr>
        <w:tabs>
          <w:tab w:val="left" w:pos="851"/>
        </w:tabs>
        <w:rPr>
          <w:rFonts w:asciiTheme="minorHAnsi" w:hAnsiTheme="minorHAnsi" w:cstheme="minorHAnsi"/>
        </w:rPr>
      </w:pPr>
      <w:r w:rsidRPr="004A75C4">
        <w:rPr>
          <w:rFonts w:asciiTheme="minorHAnsi" w:hAnsiTheme="minorHAnsi" w:cstheme="minorHAnsi"/>
          <w:b/>
        </w:rPr>
        <w:t>Montant toutes taxes comprises en toutes lettres</w:t>
      </w:r>
      <w:r>
        <w:rPr>
          <w:rFonts w:asciiTheme="minorHAnsi" w:hAnsiTheme="minorHAnsi" w:cstheme="minorHAnsi"/>
        </w:rPr>
        <w:t> : ……………………………………………………………………………………………………………….</w:t>
      </w:r>
    </w:p>
    <w:p w14:paraId="02216E66" w14:textId="77777777" w:rsidR="00914D38" w:rsidRDefault="00914D38" w:rsidP="00914D38">
      <w:pPr>
        <w:tabs>
          <w:tab w:val="left" w:pos="851"/>
        </w:tabs>
        <w:rPr>
          <w:rFonts w:asciiTheme="minorHAnsi" w:hAnsiTheme="minorHAnsi" w:cstheme="minorHAnsi"/>
        </w:rPr>
      </w:pPr>
    </w:p>
    <w:p w14:paraId="5794E9B0" w14:textId="77777777" w:rsidR="00914D38" w:rsidRDefault="00914D38" w:rsidP="00914D38">
      <w:pPr>
        <w:tabs>
          <w:tab w:val="left" w:pos="851"/>
        </w:tabs>
        <w:rPr>
          <w:rFonts w:asciiTheme="minorHAnsi" w:hAnsiTheme="minorHAnsi" w:cstheme="minorHAnsi"/>
        </w:rPr>
      </w:pPr>
      <w:r>
        <w:rPr>
          <w:rFonts w:asciiTheme="minorHAnsi" w:hAnsiTheme="minorHAnsi" w:cstheme="minorHAnsi"/>
        </w:rPr>
        <w:t>…………………………………………………………………………………………………………………………………………………… euros toutes taxes comprises</w:t>
      </w:r>
    </w:p>
    <w:p w14:paraId="06D5EC58" w14:textId="77777777" w:rsidR="00914D38" w:rsidRDefault="00914D38" w:rsidP="00914D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C745B1" w14:paraId="2DEDB8A1" w14:textId="77777777" w:rsidTr="00551929">
        <w:tc>
          <w:tcPr>
            <w:tcW w:w="10277" w:type="dxa"/>
            <w:shd w:val="clear" w:color="auto" w:fill="E2EFD9" w:themeFill="accent6" w:themeFillTint="33"/>
          </w:tcPr>
          <w:p w14:paraId="57D8A98F" w14:textId="77777777" w:rsidR="00914D38" w:rsidRPr="00C745B1" w:rsidRDefault="00914D38" w:rsidP="00551929">
            <w:pPr>
              <w:pStyle w:val="Style1AE"/>
              <w:rPr>
                <w:sz w:val="20"/>
              </w:rPr>
            </w:pPr>
            <w:bookmarkStart w:id="6" w:name="_Toc146016042"/>
            <w:r w:rsidRPr="00C745B1">
              <w:rPr>
                <w:sz w:val="20"/>
              </w:rPr>
              <w:t xml:space="preserve">ARTICLE </w:t>
            </w:r>
            <w:r>
              <w:rPr>
                <w:sz w:val="20"/>
              </w:rPr>
              <w:t>6</w:t>
            </w:r>
            <w:r w:rsidRPr="00C745B1">
              <w:rPr>
                <w:sz w:val="20"/>
              </w:rPr>
              <w:t xml:space="preserve"> – </w:t>
            </w:r>
            <w:r>
              <w:rPr>
                <w:sz w:val="20"/>
              </w:rPr>
              <w:t>DURÉE DE VALIDITÉ DE L’OFFRE</w:t>
            </w:r>
            <w:bookmarkEnd w:id="6"/>
          </w:p>
        </w:tc>
      </w:tr>
    </w:tbl>
    <w:p w14:paraId="13D0BEA0" w14:textId="77777777" w:rsidR="00914D38" w:rsidRDefault="00914D38" w:rsidP="00914D38">
      <w:pPr>
        <w:tabs>
          <w:tab w:val="left" w:pos="851"/>
        </w:tabs>
        <w:rPr>
          <w:rFonts w:asciiTheme="minorHAnsi" w:hAnsiTheme="minorHAnsi" w:cstheme="minorHAnsi"/>
        </w:rPr>
      </w:pPr>
    </w:p>
    <w:p w14:paraId="4A2DB433" w14:textId="77777777" w:rsidR="00914D38" w:rsidRDefault="00914D38" w:rsidP="00914D38">
      <w:pPr>
        <w:tabs>
          <w:tab w:val="left" w:pos="851"/>
        </w:tabs>
        <w:rPr>
          <w:rFonts w:asciiTheme="minorHAnsi" w:hAnsiTheme="minorHAnsi" w:cstheme="minorHAnsi"/>
        </w:rPr>
      </w:pPr>
      <w:r>
        <w:rPr>
          <w:rFonts w:asciiTheme="minorHAnsi" w:hAnsiTheme="minorHAnsi" w:cstheme="minorHAnsi"/>
        </w:rPr>
        <w:t xml:space="preserve">Le soumissionnaire est tenu de maintenir son offre </w:t>
      </w:r>
      <w:r>
        <w:rPr>
          <w:rFonts w:asciiTheme="minorHAnsi" w:hAnsiTheme="minorHAnsi" w:cstheme="minorHAnsi"/>
          <w:b/>
        </w:rPr>
        <w:t>six (6) mois</w:t>
      </w:r>
      <w:r>
        <w:rPr>
          <w:rFonts w:asciiTheme="minorHAnsi" w:hAnsiTheme="minorHAnsi" w:cstheme="minorHAnsi"/>
        </w:rPr>
        <w:t xml:space="preserve"> à compter de la date limite de réception des offres.</w:t>
      </w:r>
    </w:p>
    <w:p w14:paraId="5666EB95" w14:textId="77777777" w:rsidR="00914D38" w:rsidRDefault="00914D38" w:rsidP="00914D38">
      <w:pPr>
        <w:tabs>
          <w:tab w:val="left" w:pos="851"/>
        </w:tabs>
        <w:rPr>
          <w:rFonts w:asciiTheme="minorHAnsi" w:hAnsiTheme="minorHAnsi" w:cstheme="minorHAnsi"/>
          <w:b/>
          <w:u w:val="single"/>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C745B1" w14:paraId="57B28F3B" w14:textId="77777777" w:rsidTr="00551929">
        <w:tc>
          <w:tcPr>
            <w:tcW w:w="10277" w:type="dxa"/>
            <w:shd w:val="clear" w:color="auto" w:fill="E2EFD9" w:themeFill="accent6" w:themeFillTint="33"/>
          </w:tcPr>
          <w:p w14:paraId="456891EA" w14:textId="77777777" w:rsidR="00914D38" w:rsidRPr="00C745B1" w:rsidRDefault="00914D38" w:rsidP="00551929">
            <w:pPr>
              <w:pStyle w:val="Style1AE"/>
              <w:rPr>
                <w:sz w:val="20"/>
              </w:rPr>
            </w:pPr>
            <w:bookmarkStart w:id="7" w:name="_Toc146016043"/>
            <w:r w:rsidRPr="00C745B1">
              <w:rPr>
                <w:sz w:val="20"/>
              </w:rPr>
              <w:t xml:space="preserve">ARTICLE </w:t>
            </w:r>
            <w:r>
              <w:rPr>
                <w:sz w:val="20"/>
              </w:rPr>
              <w:t>7</w:t>
            </w:r>
            <w:r w:rsidRPr="00C745B1">
              <w:rPr>
                <w:sz w:val="20"/>
              </w:rPr>
              <w:t xml:space="preserve"> – </w:t>
            </w:r>
            <w:r>
              <w:rPr>
                <w:sz w:val="20"/>
              </w:rPr>
              <w:t xml:space="preserve">SOUS-TRAITANCE </w:t>
            </w:r>
            <w:r w:rsidRPr="00C745B1">
              <w:rPr>
                <w:i/>
                <w:color w:val="FF0000"/>
                <w:sz w:val="20"/>
              </w:rPr>
              <w:t>(à compléter</w:t>
            </w:r>
            <w:r>
              <w:rPr>
                <w:i/>
                <w:color w:val="FF0000"/>
                <w:sz w:val="20"/>
              </w:rPr>
              <w:t xml:space="preserve"> le cas échéant</w:t>
            </w:r>
            <w:r w:rsidRPr="00C745B1">
              <w:rPr>
                <w:i/>
                <w:color w:val="FF0000"/>
                <w:sz w:val="20"/>
              </w:rPr>
              <w:t>)</w:t>
            </w:r>
            <w:bookmarkEnd w:id="7"/>
          </w:p>
        </w:tc>
      </w:tr>
    </w:tbl>
    <w:p w14:paraId="782DA060" w14:textId="77777777" w:rsidR="00914D38" w:rsidRDefault="00914D38" w:rsidP="00914D38">
      <w:pPr>
        <w:tabs>
          <w:tab w:val="left" w:pos="851"/>
        </w:tabs>
        <w:rPr>
          <w:rFonts w:asciiTheme="minorHAnsi" w:hAnsiTheme="minorHAnsi" w:cstheme="minorHAnsi"/>
        </w:rPr>
      </w:pPr>
    </w:p>
    <w:p w14:paraId="096E69D5" w14:textId="77777777" w:rsidR="00914D38" w:rsidRPr="00EE2C00" w:rsidRDefault="00914D38" w:rsidP="00914D38">
      <w:pPr>
        <w:tabs>
          <w:tab w:val="left" w:pos="851"/>
        </w:tabs>
        <w:jc w:val="both"/>
        <w:rPr>
          <w:rFonts w:asciiTheme="minorHAnsi" w:hAnsiTheme="minorHAnsi" w:cstheme="minorHAnsi"/>
          <w:i/>
          <w:u w:val="single"/>
        </w:rPr>
      </w:pPr>
      <w:r w:rsidRPr="00EE2C00">
        <w:rPr>
          <w:rFonts w:asciiTheme="minorHAnsi" w:hAnsiTheme="minorHAnsi" w:cstheme="minorHAnsi"/>
          <w:i/>
          <w:u w:val="single"/>
        </w:rPr>
        <w:t>Directives pour la rédaction de cette clause</w:t>
      </w:r>
    </w:p>
    <w:p w14:paraId="6BDEB3AB" w14:textId="77777777" w:rsidR="00914D38" w:rsidRPr="00EE2C00" w:rsidRDefault="00914D38" w:rsidP="00914D38">
      <w:pPr>
        <w:tabs>
          <w:tab w:val="left" w:pos="851"/>
        </w:tabs>
        <w:jc w:val="both"/>
        <w:rPr>
          <w:rFonts w:asciiTheme="minorHAnsi" w:hAnsiTheme="minorHAnsi" w:cstheme="minorHAnsi"/>
          <w:i/>
        </w:rPr>
      </w:pPr>
    </w:p>
    <w:p w14:paraId="599F962A" w14:textId="77777777" w:rsidR="00914D38" w:rsidRPr="00EE2C00" w:rsidRDefault="00914D38" w:rsidP="00914D38">
      <w:pPr>
        <w:pStyle w:val="Paragraphedeliste"/>
        <w:numPr>
          <w:ilvl w:val="0"/>
          <w:numId w:val="11"/>
        </w:numPr>
        <w:tabs>
          <w:tab w:val="left" w:pos="851"/>
        </w:tabs>
        <w:jc w:val="both"/>
        <w:rPr>
          <w:rFonts w:asciiTheme="minorHAnsi" w:hAnsiTheme="minorHAnsi" w:cstheme="minorHAnsi"/>
          <w:i/>
        </w:rPr>
      </w:pPr>
      <w:r w:rsidRPr="00EE2C00">
        <w:rPr>
          <w:rFonts w:asciiTheme="minorHAnsi" w:hAnsiTheme="minorHAnsi" w:cstheme="minorHAnsi"/>
          <w:i/>
        </w:rPr>
        <w:t>Cette clause est obligatoire (choisir a) ou b) EN RAYANT LA MENTION INUTILE) ;</w:t>
      </w:r>
    </w:p>
    <w:p w14:paraId="5A50AA97" w14:textId="77777777" w:rsidR="00914D38" w:rsidRPr="00EE2C00" w:rsidRDefault="00914D38" w:rsidP="00914D38">
      <w:pPr>
        <w:pStyle w:val="Paragraphedeliste"/>
        <w:numPr>
          <w:ilvl w:val="0"/>
          <w:numId w:val="11"/>
        </w:numPr>
        <w:tabs>
          <w:tab w:val="left" w:pos="851"/>
        </w:tabs>
        <w:jc w:val="both"/>
        <w:rPr>
          <w:rFonts w:asciiTheme="minorHAnsi" w:hAnsiTheme="minorHAnsi" w:cstheme="minorHAnsi"/>
        </w:rPr>
      </w:pPr>
      <w:r w:rsidRPr="00EE2C00">
        <w:rPr>
          <w:rFonts w:asciiTheme="minorHAnsi" w:hAnsiTheme="minorHAnsi" w:cstheme="minorHAnsi"/>
          <w:i/>
        </w:rPr>
        <w:t>Le montant correspondant à la différence entre le montant du marché et le montant de l’ensemble des prestations sous-traitées, doit toujours être indiqué (voir c)).</w:t>
      </w:r>
    </w:p>
    <w:p w14:paraId="63AD3AD2" w14:textId="77777777" w:rsidR="00914D38" w:rsidRDefault="00914D38" w:rsidP="00914D38">
      <w:pPr>
        <w:tabs>
          <w:tab w:val="left" w:pos="851"/>
        </w:tabs>
        <w:jc w:val="both"/>
        <w:rPr>
          <w:rFonts w:asciiTheme="minorHAnsi" w:hAnsiTheme="minorHAnsi" w:cstheme="minorHAnsi"/>
          <w:b/>
          <w:u w:val="single"/>
        </w:rPr>
      </w:pPr>
    </w:p>
    <w:p w14:paraId="07B66D93" w14:textId="77777777" w:rsidR="00914D38" w:rsidRPr="00EE2C00" w:rsidRDefault="00914D38" w:rsidP="00914D38">
      <w:pPr>
        <w:pStyle w:val="Paragraphedeliste"/>
        <w:numPr>
          <w:ilvl w:val="0"/>
          <w:numId w:val="12"/>
        </w:numPr>
        <w:tabs>
          <w:tab w:val="left" w:pos="851"/>
        </w:tabs>
        <w:ind w:left="360"/>
        <w:jc w:val="both"/>
        <w:rPr>
          <w:rFonts w:asciiTheme="minorHAnsi" w:hAnsiTheme="minorHAnsi" w:cstheme="minorHAnsi"/>
          <w:b/>
          <w:u w:val="single"/>
        </w:rPr>
      </w:pPr>
      <w:r>
        <w:rPr>
          <w:rFonts w:asciiTheme="minorHAnsi" w:hAnsiTheme="minorHAnsi" w:cstheme="minorHAnsi"/>
        </w:rPr>
        <w:t>Je n’envisage / nous n’envisageons pas de sous-traiter.</w:t>
      </w:r>
    </w:p>
    <w:p w14:paraId="7C96475D" w14:textId="77777777" w:rsidR="00914D38" w:rsidRPr="00EE2C00" w:rsidRDefault="00914D38" w:rsidP="00914D38">
      <w:pPr>
        <w:pStyle w:val="Paragraphedeliste"/>
        <w:tabs>
          <w:tab w:val="left" w:pos="851"/>
        </w:tabs>
        <w:ind w:left="360"/>
        <w:jc w:val="both"/>
        <w:rPr>
          <w:rFonts w:asciiTheme="minorHAnsi" w:hAnsiTheme="minorHAnsi" w:cstheme="minorHAnsi"/>
          <w:b/>
          <w:u w:val="single"/>
        </w:rPr>
      </w:pPr>
    </w:p>
    <w:p w14:paraId="2C3CA602" w14:textId="77777777" w:rsidR="00914D38" w:rsidRPr="00EE2C00" w:rsidRDefault="00914D38" w:rsidP="00914D38">
      <w:pPr>
        <w:pStyle w:val="Paragraphedeliste"/>
        <w:numPr>
          <w:ilvl w:val="0"/>
          <w:numId w:val="12"/>
        </w:numPr>
        <w:tabs>
          <w:tab w:val="left" w:pos="851"/>
        </w:tabs>
        <w:ind w:left="360"/>
        <w:jc w:val="both"/>
        <w:rPr>
          <w:rFonts w:asciiTheme="minorHAnsi" w:hAnsiTheme="minorHAnsi" w:cstheme="minorHAnsi"/>
          <w:b/>
          <w:u w:val="single"/>
        </w:rPr>
      </w:pPr>
      <w:r>
        <w:rPr>
          <w:rFonts w:asciiTheme="minorHAnsi" w:hAnsiTheme="minorHAnsi" w:cstheme="minorHAnsi"/>
        </w:rPr>
        <w:t xml:space="preserve">- </w:t>
      </w:r>
      <w:r w:rsidRPr="00EE2C00">
        <w:rPr>
          <w:rFonts w:asciiTheme="minorHAnsi" w:hAnsiTheme="minorHAnsi" w:cstheme="minorHAnsi"/>
          <w:u w:val="single"/>
        </w:rPr>
        <w:t>Cas d’une entreprise unique</w:t>
      </w:r>
      <w:r>
        <w:rPr>
          <w:rFonts w:asciiTheme="minorHAnsi" w:hAnsiTheme="minorHAnsi" w:cstheme="minorHAnsi"/>
        </w:rPr>
        <w:t> : J’envisage de sous-traiter et l’annexe* au présent acte d’engagement indique la nature et le montant des prestations que j’envisage de faire exécuter par un (des) sous-traitant(s) payé(s) directement, le(s) nom(s) de ce(s) sous-traitant(s) et les conditions de paiement du (des) contrat(s) de sous-traitance ; le montant des prestations sous-traitées indiquées dans l’annexe constitue le montant maximal de la créance que le(s) sous-traitant(s) concerné(s) pourra(ont) céder ou présenter en nantissement.</w:t>
      </w:r>
    </w:p>
    <w:p w14:paraId="2DB971DF" w14:textId="77777777" w:rsidR="00914D38" w:rsidRPr="00EE2C00" w:rsidRDefault="00914D38" w:rsidP="00914D38">
      <w:pPr>
        <w:pStyle w:val="Paragraphedeliste"/>
        <w:ind w:left="360"/>
        <w:jc w:val="both"/>
        <w:rPr>
          <w:rFonts w:asciiTheme="minorHAnsi" w:hAnsiTheme="minorHAnsi" w:cstheme="minorHAnsi"/>
          <w:b/>
          <w:u w:val="single"/>
        </w:rPr>
      </w:pPr>
    </w:p>
    <w:p w14:paraId="3E523501" w14:textId="77777777" w:rsidR="00914D38" w:rsidRDefault="00914D38" w:rsidP="00914D38">
      <w:pPr>
        <w:pStyle w:val="Paragraphedeliste"/>
        <w:tabs>
          <w:tab w:val="left" w:pos="851"/>
        </w:tabs>
        <w:ind w:left="360"/>
        <w:jc w:val="both"/>
        <w:rPr>
          <w:rFonts w:asciiTheme="minorHAnsi" w:hAnsiTheme="minorHAnsi" w:cstheme="minorHAnsi"/>
        </w:rPr>
      </w:pPr>
      <w:r>
        <w:rPr>
          <w:rFonts w:asciiTheme="minorHAnsi" w:hAnsiTheme="minorHAnsi" w:cstheme="minorHAnsi"/>
        </w:rPr>
        <w:t xml:space="preserve">- </w:t>
      </w:r>
      <w:r w:rsidRPr="00EE2C00">
        <w:rPr>
          <w:rFonts w:asciiTheme="minorHAnsi" w:hAnsiTheme="minorHAnsi" w:cstheme="minorHAnsi"/>
          <w:u w:val="single"/>
        </w:rPr>
        <w:t>Cas d’un groupement d’entreprises</w:t>
      </w:r>
      <w:r>
        <w:rPr>
          <w:rFonts w:asciiTheme="minorHAnsi" w:hAnsiTheme="minorHAnsi" w:cstheme="minorHAnsi"/>
        </w:rPr>
        <w:t> : Nous envisageons de sous-traiter et l’annexe* au présent acte d’engagement indique la nature et le montant des prestations que nous envisageons de faire exécuter par un (des) sous-traitant(s) payé(s) directement, le(s) nom(s) de ce(s) sous-traitant(s) et les conditions de paiement du (des) contrat(s) de sous-traitance ; le montant des prestations sous-traitées indiquées dans l’annexe constitue le montant maximal de la créance que le(s) sous-traitant(s) concerné(s) pourra(ont) céder ou présenter en nantissement.</w:t>
      </w:r>
    </w:p>
    <w:p w14:paraId="72C83BA8" w14:textId="77777777" w:rsidR="00914D38" w:rsidRDefault="00914D38" w:rsidP="00914D38">
      <w:pPr>
        <w:pStyle w:val="Paragraphedeliste"/>
        <w:tabs>
          <w:tab w:val="left" w:pos="851"/>
        </w:tabs>
        <w:ind w:left="360"/>
        <w:jc w:val="both"/>
        <w:rPr>
          <w:rFonts w:asciiTheme="minorHAnsi" w:hAnsiTheme="minorHAnsi" w:cstheme="minorHAnsi"/>
        </w:rPr>
      </w:pPr>
    </w:p>
    <w:p w14:paraId="06A58323" w14:textId="77777777" w:rsidR="00914D38" w:rsidRDefault="00914D38" w:rsidP="00914D38">
      <w:pPr>
        <w:pStyle w:val="Paragraphedeliste"/>
        <w:tabs>
          <w:tab w:val="left" w:pos="851"/>
        </w:tabs>
        <w:ind w:left="360"/>
        <w:jc w:val="both"/>
        <w:rPr>
          <w:rFonts w:asciiTheme="minorHAnsi" w:hAnsiTheme="minorHAnsi" w:cstheme="minorHAnsi"/>
        </w:rPr>
      </w:pPr>
      <w:r>
        <w:rPr>
          <w:rFonts w:asciiTheme="minorHAnsi" w:hAnsiTheme="minorHAnsi" w:cstheme="minorHAnsi"/>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16A486CC" w14:textId="77777777" w:rsidR="00914D38" w:rsidRDefault="00914D38" w:rsidP="00914D38">
      <w:pPr>
        <w:pStyle w:val="Paragraphedeliste"/>
        <w:tabs>
          <w:tab w:val="left" w:pos="851"/>
        </w:tabs>
        <w:ind w:left="360"/>
        <w:jc w:val="both"/>
        <w:rPr>
          <w:rFonts w:asciiTheme="minorHAnsi" w:hAnsiTheme="minorHAnsi" w:cstheme="minorHAnsi"/>
        </w:rPr>
      </w:pPr>
    </w:p>
    <w:p w14:paraId="40D3F29C" w14:textId="77777777" w:rsidR="00914D38" w:rsidRDefault="00914D38" w:rsidP="00914D38">
      <w:pPr>
        <w:pStyle w:val="Paragraphedeliste"/>
        <w:tabs>
          <w:tab w:val="left" w:pos="851"/>
        </w:tabs>
        <w:ind w:left="360"/>
        <w:jc w:val="both"/>
        <w:rPr>
          <w:rFonts w:asciiTheme="minorHAnsi" w:hAnsiTheme="minorHAnsi" w:cstheme="minorHAnsi"/>
        </w:rPr>
      </w:pPr>
      <w:r>
        <w:rPr>
          <w:rFonts w:asciiTheme="minorHAnsi" w:hAnsiTheme="minorHAnsi" w:cstheme="minorHAnsi"/>
        </w:rPr>
        <w:t>Le montant total des prestations que j’envisage / que nous envisageons de sous-traiter conformément à cette (ces) annexe(s) est de :</w:t>
      </w:r>
    </w:p>
    <w:p w14:paraId="1E0F34D9" w14:textId="77777777" w:rsidR="00914D38" w:rsidRDefault="00914D38" w:rsidP="00914D38">
      <w:pPr>
        <w:pStyle w:val="Paragraphedeliste"/>
        <w:tabs>
          <w:tab w:val="left" w:pos="851"/>
        </w:tabs>
        <w:ind w:left="360"/>
        <w:jc w:val="both"/>
        <w:rPr>
          <w:rFonts w:asciiTheme="minorHAnsi" w:hAnsiTheme="minorHAnsi" w:cstheme="minorHAnsi"/>
        </w:rPr>
      </w:pPr>
    </w:p>
    <w:p w14:paraId="486B2B12" w14:textId="77777777" w:rsidR="00914D38" w:rsidRDefault="00914D38" w:rsidP="00914D38">
      <w:pPr>
        <w:pStyle w:val="Paragraphedeliste"/>
        <w:tabs>
          <w:tab w:val="left" w:pos="851"/>
        </w:tabs>
        <w:ind w:left="360"/>
        <w:jc w:val="both"/>
        <w:rPr>
          <w:rFonts w:asciiTheme="minorHAnsi" w:hAnsiTheme="minorHAnsi" w:cstheme="minorHAnsi"/>
        </w:rPr>
      </w:pPr>
      <w:r>
        <w:rPr>
          <w:rFonts w:asciiTheme="minorHAnsi" w:hAnsiTheme="minorHAnsi" w:cstheme="minorHAnsi"/>
        </w:rPr>
        <w:lastRenderedPageBreak/>
        <w:t>Montant en euros H.T. :</w:t>
      </w:r>
      <w:r>
        <w:rPr>
          <w:rFonts w:asciiTheme="minorHAnsi" w:hAnsiTheme="minorHAnsi" w:cstheme="minorHAnsi"/>
        </w:rPr>
        <w:tab/>
        <w:t>…………………………………………………………………………………………</w:t>
      </w:r>
    </w:p>
    <w:p w14:paraId="52601AE5" w14:textId="77777777" w:rsidR="00914D38" w:rsidRDefault="00914D38" w:rsidP="00914D38">
      <w:pPr>
        <w:pStyle w:val="Paragraphedeliste"/>
        <w:tabs>
          <w:tab w:val="left" w:pos="851"/>
        </w:tabs>
        <w:ind w:left="360"/>
        <w:jc w:val="both"/>
        <w:rPr>
          <w:rFonts w:asciiTheme="minorHAnsi" w:hAnsiTheme="minorHAnsi" w:cstheme="minorHAnsi"/>
        </w:rPr>
      </w:pPr>
    </w:p>
    <w:p w14:paraId="4BF4965D" w14:textId="77777777" w:rsidR="00914D38" w:rsidRDefault="00914D38" w:rsidP="00914D38">
      <w:pPr>
        <w:pStyle w:val="Paragraphedeliste"/>
        <w:tabs>
          <w:tab w:val="left" w:pos="851"/>
        </w:tabs>
        <w:ind w:left="360"/>
        <w:jc w:val="both"/>
        <w:rPr>
          <w:rFonts w:asciiTheme="minorHAnsi" w:hAnsiTheme="minorHAnsi" w:cstheme="minorHAnsi"/>
        </w:rPr>
      </w:pPr>
      <w:r>
        <w:rPr>
          <w:rFonts w:asciiTheme="minorHAnsi" w:hAnsiTheme="minorHAnsi" w:cstheme="minorHAnsi"/>
        </w:rPr>
        <w:t xml:space="preserve">Montant de la TVA : </w:t>
      </w:r>
      <w:r>
        <w:rPr>
          <w:rFonts w:asciiTheme="minorHAnsi" w:hAnsiTheme="minorHAnsi" w:cstheme="minorHAnsi"/>
        </w:rPr>
        <w:tab/>
        <w:t>…………………………………………………………………………………………</w:t>
      </w:r>
    </w:p>
    <w:p w14:paraId="01393918" w14:textId="77777777" w:rsidR="00914D38" w:rsidRDefault="00914D38" w:rsidP="00914D38">
      <w:pPr>
        <w:pStyle w:val="Paragraphedeliste"/>
        <w:tabs>
          <w:tab w:val="left" w:pos="851"/>
        </w:tabs>
        <w:ind w:left="360"/>
        <w:jc w:val="both"/>
        <w:rPr>
          <w:rFonts w:asciiTheme="minorHAnsi" w:hAnsiTheme="minorHAnsi" w:cstheme="minorHAnsi"/>
        </w:rPr>
      </w:pPr>
    </w:p>
    <w:p w14:paraId="0B4FEFE4" w14:textId="77777777" w:rsidR="00914D38" w:rsidRDefault="00914D38" w:rsidP="00914D38">
      <w:pPr>
        <w:pStyle w:val="Paragraphedeliste"/>
        <w:tabs>
          <w:tab w:val="left" w:pos="851"/>
        </w:tabs>
        <w:ind w:left="360"/>
        <w:jc w:val="both"/>
        <w:rPr>
          <w:rFonts w:asciiTheme="minorHAnsi" w:hAnsiTheme="minorHAnsi" w:cstheme="minorHAnsi"/>
        </w:rPr>
      </w:pPr>
      <w:r>
        <w:rPr>
          <w:rFonts w:asciiTheme="minorHAnsi" w:hAnsiTheme="minorHAnsi" w:cstheme="minorHAnsi"/>
        </w:rPr>
        <w:t>Montant T.T.C. :</w:t>
      </w:r>
      <w:r>
        <w:rPr>
          <w:rFonts w:asciiTheme="minorHAnsi" w:hAnsiTheme="minorHAnsi" w:cstheme="minorHAnsi"/>
        </w:rPr>
        <w:tab/>
      </w:r>
      <w:r>
        <w:rPr>
          <w:rFonts w:asciiTheme="minorHAnsi" w:hAnsiTheme="minorHAnsi" w:cstheme="minorHAnsi"/>
        </w:rPr>
        <w:tab/>
        <w:t>…………………………………………………………………………………………</w:t>
      </w:r>
    </w:p>
    <w:p w14:paraId="14B2AAB7" w14:textId="77777777" w:rsidR="00914D38" w:rsidRDefault="00914D38" w:rsidP="00914D38">
      <w:pPr>
        <w:pStyle w:val="Paragraphedeliste"/>
        <w:tabs>
          <w:tab w:val="left" w:pos="851"/>
        </w:tabs>
        <w:ind w:left="360"/>
        <w:jc w:val="both"/>
        <w:rPr>
          <w:rFonts w:asciiTheme="minorHAnsi" w:hAnsiTheme="minorHAnsi" w:cstheme="minorHAnsi"/>
        </w:rPr>
      </w:pPr>
    </w:p>
    <w:p w14:paraId="254BE5E4" w14:textId="77777777" w:rsidR="00914D38" w:rsidRPr="00946143" w:rsidRDefault="00914D38" w:rsidP="00914D38">
      <w:pPr>
        <w:pStyle w:val="Paragraphedeliste"/>
        <w:tabs>
          <w:tab w:val="left" w:pos="851"/>
        </w:tabs>
        <w:ind w:left="360"/>
        <w:jc w:val="both"/>
        <w:rPr>
          <w:rFonts w:asciiTheme="minorHAnsi" w:hAnsiTheme="minorHAnsi" w:cstheme="minorHAnsi"/>
          <w:sz w:val="16"/>
        </w:rPr>
      </w:pPr>
      <w:r w:rsidRPr="00946143">
        <w:rPr>
          <w:rFonts w:asciiTheme="minorHAnsi" w:hAnsiTheme="minorHAnsi" w:cstheme="minorHAnsi"/>
          <w:sz w:val="16"/>
        </w:rPr>
        <w:t>* En cas de présentation d’un ou de plusieurs sous-traitant(s), le candidat fournir à l’appui (en annexe) du présent acte d’engagement, et pour chacun des sous-traitants, un DC4 (</w:t>
      </w:r>
      <w:hyperlink r:id="rId9" w:history="1">
        <w:r w:rsidRPr="00946143">
          <w:rPr>
            <w:rStyle w:val="Lienhypertexte"/>
            <w:rFonts w:asciiTheme="minorHAnsi" w:hAnsiTheme="minorHAnsi" w:cstheme="minorHAnsi"/>
            <w:sz w:val="16"/>
          </w:rPr>
          <w:t>formulaire DC4</w:t>
        </w:r>
      </w:hyperlink>
      <w:r w:rsidRPr="00946143">
        <w:rPr>
          <w:rFonts w:asciiTheme="minorHAnsi" w:hAnsiTheme="minorHAnsi" w:cstheme="minorHAnsi"/>
          <w:sz w:val="16"/>
        </w:rPr>
        <w:t xml:space="preserve"> à reproduire si nécessaire : </w:t>
      </w:r>
      <w:r w:rsidRPr="00DA4333">
        <w:rPr>
          <w:rFonts w:asciiTheme="minorHAnsi" w:hAnsiTheme="minorHAnsi" w:cstheme="minorHAnsi"/>
          <w:b/>
          <w:sz w:val="16"/>
        </w:rPr>
        <w:t>1 exemplaire par sous-traitant</w:t>
      </w:r>
      <w:r w:rsidRPr="00946143">
        <w:rPr>
          <w:rFonts w:asciiTheme="minorHAnsi" w:hAnsiTheme="minorHAnsi" w:cstheme="minorHAnsi"/>
          <w:sz w:val="16"/>
        </w:rPr>
        <w:t>). En cas de recours à la sous-traitance, les opérateurs économiques devront joindre les déclarations exigées à l’article R.2193-1 du Code de la commande publique.</w:t>
      </w:r>
    </w:p>
    <w:p w14:paraId="6BBF2EE2" w14:textId="77777777" w:rsidR="00914D38" w:rsidRPr="00EE2C00" w:rsidRDefault="00914D38" w:rsidP="00914D38">
      <w:pPr>
        <w:pStyle w:val="Paragraphedeliste"/>
        <w:tabs>
          <w:tab w:val="left" w:pos="851"/>
        </w:tabs>
        <w:ind w:left="360"/>
        <w:jc w:val="both"/>
        <w:rPr>
          <w:rFonts w:asciiTheme="minorHAnsi" w:hAnsiTheme="minorHAnsi" w:cstheme="minorHAnsi"/>
          <w:b/>
          <w:u w:val="single"/>
        </w:rPr>
      </w:pPr>
    </w:p>
    <w:p w14:paraId="20768E80" w14:textId="77777777" w:rsidR="00914D38" w:rsidRPr="00A40C0F" w:rsidRDefault="00914D38" w:rsidP="00914D38">
      <w:pPr>
        <w:pStyle w:val="Paragraphedeliste"/>
        <w:numPr>
          <w:ilvl w:val="0"/>
          <w:numId w:val="12"/>
        </w:numPr>
        <w:tabs>
          <w:tab w:val="left" w:pos="851"/>
        </w:tabs>
        <w:ind w:left="360"/>
        <w:jc w:val="both"/>
        <w:rPr>
          <w:rFonts w:asciiTheme="minorHAnsi" w:hAnsiTheme="minorHAnsi" w:cstheme="minorHAnsi"/>
          <w:b/>
        </w:rPr>
      </w:pPr>
      <w:r w:rsidRPr="00752A11">
        <w:rPr>
          <w:rFonts w:asciiTheme="minorHAnsi" w:hAnsiTheme="minorHAnsi" w:cstheme="minorHAnsi"/>
          <w:u w:val="single"/>
        </w:rPr>
        <w:t>Récapitulatif</w:t>
      </w:r>
      <w:r w:rsidRPr="00A40C0F">
        <w:rPr>
          <w:rFonts w:asciiTheme="minorHAnsi" w:hAnsiTheme="minorHAnsi" w:cstheme="minorHAnsi"/>
        </w:rPr>
        <w:t> :</w:t>
      </w:r>
    </w:p>
    <w:p w14:paraId="7F458011" w14:textId="77777777" w:rsidR="00914D38" w:rsidRPr="002665BC" w:rsidRDefault="00914D38" w:rsidP="00914D38">
      <w:pPr>
        <w:pStyle w:val="fcasegauche"/>
        <w:tabs>
          <w:tab w:val="left" w:pos="851"/>
        </w:tabs>
        <w:spacing w:after="0"/>
        <w:ind w:left="0" w:firstLine="0"/>
        <w:rPr>
          <w:rFonts w:asciiTheme="minorHAnsi" w:hAnsiTheme="minorHAnsi" w:cstheme="minorHAnsi"/>
        </w:rPr>
      </w:pPr>
    </w:p>
    <w:tbl>
      <w:tblPr>
        <w:tblStyle w:val="Grilledutableau"/>
        <w:tblW w:w="0" w:type="auto"/>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381"/>
        <w:gridCol w:w="5393"/>
        <w:gridCol w:w="2378"/>
      </w:tblGrid>
      <w:tr w:rsidR="00914D38" w14:paraId="0FF88796" w14:textId="77777777" w:rsidTr="00551929">
        <w:tc>
          <w:tcPr>
            <w:tcW w:w="2381" w:type="dxa"/>
            <w:shd w:val="clear" w:color="auto" w:fill="D9D9D9" w:themeFill="background1" w:themeFillShade="D9"/>
            <w:vAlign w:val="center"/>
          </w:tcPr>
          <w:p w14:paraId="284EF587" w14:textId="77777777" w:rsidR="00914D38" w:rsidRPr="00752A11" w:rsidRDefault="00914D38" w:rsidP="00551929">
            <w:pPr>
              <w:pStyle w:val="fcasegauche"/>
              <w:tabs>
                <w:tab w:val="left" w:pos="851"/>
              </w:tabs>
              <w:spacing w:after="0"/>
              <w:ind w:left="0" w:firstLine="0"/>
              <w:jc w:val="center"/>
              <w:rPr>
                <w:rFonts w:asciiTheme="minorHAnsi" w:hAnsiTheme="minorHAnsi" w:cstheme="minorHAnsi"/>
                <w:b/>
              </w:rPr>
            </w:pPr>
            <w:r>
              <w:rPr>
                <w:rFonts w:asciiTheme="minorHAnsi" w:hAnsiTheme="minorHAnsi" w:cstheme="minorHAnsi"/>
                <w:b/>
              </w:rPr>
              <w:t>Intervenant</w:t>
            </w:r>
          </w:p>
        </w:tc>
        <w:tc>
          <w:tcPr>
            <w:tcW w:w="5393" w:type="dxa"/>
            <w:shd w:val="clear" w:color="auto" w:fill="D9D9D9" w:themeFill="background1" w:themeFillShade="D9"/>
            <w:vAlign w:val="center"/>
          </w:tcPr>
          <w:p w14:paraId="782DFE80" w14:textId="77777777" w:rsidR="00914D38" w:rsidRPr="00752A11" w:rsidRDefault="00914D38" w:rsidP="00551929">
            <w:pPr>
              <w:pStyle w:val="fcasegauche"/>
              <w:tabs>
                <w:tab w:val="left" w:pos="851"/>
              </w:tabs>
              <w:spacing w:after="0"/>
              <w:ind w:left="0" w:firstLine="0"/>
              <w:jc w:val="center"/>
              <w:rPr>
                <w:rFonts w:asciiTheme="minorHAnsi" w:hAnsiTheme="minorHAnsi" w:cstheme="minorHAnsi"/>
                <w:b/>
              </w:rPr>
            </w:pPr>
            <w:r>
              <w:rPr>
                <w:rFonts w:asciiTheme="minorHAnsi" w:hAnsiTheme="minorHAnsi" w:cstheme="minorHAnsi"/>
                <w:b/>
              </w:rPr>
              <w:t>Nature des prestations exécutées</w:t>
            </w:r>
          </w:p>
        </w:tc>
        <w:tc>
          <w:tcPr>
            <w:tcW w:w="2378" w:type="dxa"/>
            <w:shd w:val="clear" w:color="auto" w:fill="D9D9D9" w:themeFill="background1" w:themeFillShade="D9"/>
            <w:vAlign w:val="center"/>
          </w:tcPr>
          <w:p w14:paraId="17897920" w14:textId="77777777" w:rsidR="00914D38" w:rsidRPr="00752A11" w:rsidRDefault="00914D38" w:rsidP="00551929">
            <w:pPr>
              <w:pStyle w:val="fcasegauche"/>
              <w:tabs>
                <w:tab w:val="left" w:pos="851"/>
              </w:tabs>
              <w:spacing w:after="0"/>
              <w:ind w:left="0" w:firstLine="0"/>
              <w:jc w:val="center"/>
              <w:rPr>
                <w:rFonts w:asciiTheme="minorHAnsi" w:hAnsiTheme="minorHAnsi" w:cstheme="minorHAnsi"/>
                <w:b/>
              </w:rPr>
            </w:pPr>
            <w:r>
              <w:rPr>
                <w:rFonts w:asciiTheme="minorHAnsi" w:hAnsiTheme="minorHAnsi" w:cstheme="minorHAnsi"/>
                <w:b/>
              </w:rPr>
              <w:t>Montant TTC des prestations</w:t>
            </w:r>
          </w:p>
        </w:tc>
      </w:tr>
      <w:tr w:rsidR="00914D38" w14:paraId="5C7C49DD" w14:textId="77777777" w:rsidTr="00551929">
        <w:trPr>
          <w:trHeight w:val="397"/>
        </w:trPr>
        <w:tc>
          <w:tcPr>
            <w:tcW w:w="2381" w:type="dxa"/>
            <w:vAlign w:val="center"/>
          </w:tcPr>
          <w:p w14:paraId="4C76397E" w14:textId="77777777" w:rsidR="00914D38" w:rsidRDefault="00914D38" w:rsidP="00551929">
            <w:pPr>
              <w:pStyle w:val="fcasegauche"/>
              <w:tabs>
                <w:tab w:val="left" w:pos="851"/>
              </w:tabs>
              <w:spacing w:after="0"/>
              <w:ind w:left="0" w:firstLine="0"/>
              <w:jc w:val="left"/>
              <w:rPr>
                <w:rFonts w:asciiTheme="minorHAnsi" w:hAnsiTheme="minorHAnsi" w:cstheme="minorHAnsi"/>
              </w:rPr>
            </w:pPr>
            <w:r>
              <w:rPr>
                <w:rFonts w:asciiTheme="minorHAnsi" w:hAnsiTheme="minorHAnsi" w:cstheme="minorHAnsi"/>
              </w:rPr>
              <w:t>Titulaire**</w:t>
            </w:r>
          </w:p>
        </w:tc>
        <w:tc>
          <w:tcPr>
            <w:tcW w:w="5393" w:type="dxa"/>
            <w:vAlign w:val="center"/>
          </w:tcPr>
          <w:p w14:paraId="6E8872DC" w14:textId="77777777" w:rsidR="00914D38" w:rsidRDefault="00914D38" w:rsidP="00551929">
            <w:pPr>
              <w:pStyle w:val="fcasegauche"/>
              <w:tabs>
                <w:tab w:val="left" w:pos="851"/>
              </w:tabs>
              <w:spacing w:after="0"/>
              <w:ind w:left="0" w:firstLine="0"/>
              <w:jc w:val="left"/>
              <w:rPr>
                <w:rFonts w:asciiTheme="minorHAnsi" w:hAnsiTheme="minorHAnsi" w:cstheme="minorHAnsi"/>
              </w:rPr>
            </w:pPr>
          </w:p>
        </w:tc>
        <w:tc>
          <w:tcPr>
            <w:tcW w:w="2378" w:type="dxa"/>
          </w:tcPr>
          <w:p w14:paraId="03AB44D5" w14:textId="77777777" w:rsidR="00914D38" w:rsidRDefault="00914D38" w:rsidP="00551929">
            <w:pPr>
              <w:pStyle w:val="fcasegauche"/>
              <w:tabs>
                <w:tab w:val="left" w:pos="851"/>
              </w:tabs>
              <w:spacing w:after="0"/>
              <w:ind w:left="0" w:firstLine="0"/>
              <w:rPr>
                <w:rFonts w:asciiTheme="minorHAnsi" w:hAnsiTheme="minorHAnsi" w:cstheme="minorHAnsi"/>
              </w:rPr>
            </w:pPr>
          </w:p>
        </w:tc>
      </w:tr>
      <w:tr w:rsidR="00914D38" w14:paraId="5CA51C36" w14:textId="77777777" w:rsidTr="00551929">
        <w:trPr>
          <w:trHeight w:val="397"/>
        </w:trPr>
        <w:tc>
          <w:tcPr>
            <w:tcW w:w="2381" w:type="dxa"/>
            <w:vAlign w:val="center"/>
          </w:tcPr>
          <w:p w14:paraId="272A7CC0" w14:textId="77777777" w:rsidR="00914D38" w:rsidRDefault="00914D38" w:rsidP="00551929">
            <w:pPr>
              <w:pStyle w:val="fcasegauche"/>
              <w:tabs>
                <w:tab w:val="left" w:pos="851"/>
              </w:tabs>
              <w:spacing w:after="0"/>
              <w:ind w:left="0" w:firstLine="0"/>
              <w:jc w:val="left"/>
              <w:rPr>
                <w:rFonts w:asciiTheme="minorHAnsi" w:hAnsiTheme="minorHAnsi" w:cstheme="minorHAnsi"/>
              </w:rPr>
            </w:pPr>
            <w:r>
              <w:rPr>
                <w:rFonts w:asciiTheme="minorHAnsi" w:hAnsiTheme="minorHAnsi" w:cstheme="minorHAnsi"/>
              </w:rPr>
              <w:t>Sous-traitant 1</w:t>
            </w:r>
          </w:p>
        </w:tc>
        <w:tc>
          <w:tcPr>
            <w:tcW w:w="5393" w:type="dxa"/>
            <w:vAlign w:val="center"/>
          </w:tcPr>
          <w:p w14:paraId="2400A6F2" w14:textId="77777777" w:rsidR="00914D38" w:rsidRDefault="00914D38" w:rsidP="00551929">
            <w:pPr>
              <w:pStyle w:val="fcasegauche"/>
              <w:tabs>
                <w:tab w:val="left" w:pos="851"/>
              </w:tabs>
              <w:spacing w:after="0"/>
              <w:ind w:left="0" w:firstLine="0"/>
              <w:jc w:val="left"/>
              <w:rPr>
                <w:rFonts w:asciiTheme="minorHAnsi" w:hAnsiTheme="minorHAnsi" w:cstheme="minorHAnsi"/>
              </w:rPr>
            </w:pPr>
          </w:p>
        </w:tc>
        <w:tc>
          <w:tcPr>
            <w:tcW w:w="2378" w:type="dxa"/>
          </w:tcPr>
          <w:p w14:paraId="4811598C" w14:textId="77777777" w:rsidR="00914D38" w:rsidRDefault="00914D38" w:rsidP="00551929">
            <w:pPr>
              <w:pStyle w:val="fcasegauche"/>
              <w:tabs>
                <w:tab w:val="left" w:pos="851"/>
              </w:tabs>
              <w:spacing w:after="0"/>
              <w:ind w:left="0" w:firstLine="0"/>
              <w:rPr>
                <w:rFonts w:asciiTheme="minorHAnsi" w:hAnsiTheme="minorHAnsi" w:cstheme="minorHAnsi"/>
              </w:rPr>
            </w:pPr>
          </w:p>
        </w:tc>
      </w:tr>
      <w:tr w:rsidR="00914D38" w14:paraId="65BAF06A" w14:textId="77777777" w:rsidTr="00551929">
        <w:trPr>
          <w:trHeight w:val="397"/>
        </w:trPr>
        <w:tc>
          <w:tcPr>
            <w:tcW w:w="2381" w:type="dxa"/>
            <w:vAlign w:val="center"/>
          </w:tcPr>
          <w:p w14:paraId="453820FA" w14:textId="77777777" w:rsidR="00914D38" w:rsidRDefault="00914D38" w:rsidP="00551929">
            <w:pPr>
              <w:pStyle w:val="fcasegauche"/>
              <w:tabs>
                <w:tab w:val="left" w:pos="851"/>
              </w:tabs>
              <w:spacing w:after="0"/>
              <w:ind w:left="0" w:firstLine="0"/>
              <w:jc w:val="left"/>
              <w:rPr>
                <w:rFonts w:asciiTheme="minorHAnsi" w:hAnsiTheme="minorHAnsi" w:cstheme="minorHAnsi"/>
              </w:rPr>
            </w:pPr>
            <w:r>
              <w:rPr>
                <w:rFonts w:asciiTheme="minorHAnsi" w:hAnsiTheme="minorHAnsi" w:cstheme="minorHAnsi"/>
              </w:rPr>
              <w:t>Sous-traitant 2***</w:t>
            </w:r>
          </w:p>
        </w:tc>
        <w:tc>
          <w:tcPr>
            <w:tcW w:w="5393" w:type="dxa"/>
            <w:vAlign w:val="center"/>
          </w:tcPr>
          <w:p w14:paraId="1555FD1A" w14:textId="77777777" w:rsidR="00914D38" w:rsidRDefault="00914D38" w:rsidP="00551929">
            <w:pPr>
              <w:pStyle w:val="fcasegauche"/>
              <w:tabs>
                <w:tab w:val="left" w:pos="851"/>
              </w:tabs>
              <w:spacing w:after="0"/>
              <w:ind w:left="0" w:firstLine="0"/>
              <w:jc w:val="left"/>
              <w:rPr>
                <w:rFonts w:asciiTheme="minorHAnsi" w:hAnsiTheme="minorHAnsi" w:cstheme="minorHAnsi"/>
              </w:rPr>
            </w:pPr>
          </w:p>
        </w:tc>
        <w:tc>
          <w:tcPr>
            <w:tcW w:w="2378" w:type="dxa"/>
          </w:tcPr>
          <w:p w14:paraId="1EDB7F9A" w14:textId="77777777" w:rsidR="00914D38" w:rsidRDefault="00914D38" w:rsidP="00551929">
            <w:pPr>
              <w:pStyle w:val="fcasegauche"/>
              <w:tabs>
                <w:tab w:val="left" w:pos="851"/>
              </w:tabs>
              <w:spacing w:after="0"/>
              <w:ind w:left="0" w:firstLine="0"/>
              <w:rPr>
                <w:rFonts w:asciiTheme="minorHAnsi" w:hAnsiTheme="minorHAnsi" w:cstheme="minorHAnsi"/>
              </w:rPr>
            </w:pPr>
          </w:p>
        </w:tc>
      </w:tr>
      <w:tr w:rsidR="00914D38" w14:paraId="28D53FEF" w14:textId="77777777" w:rsidTr="00551929">
        <w:trPr>
          <w:trHeight w:val="397"/>
        </w:trPr>
        <w:tc>
          <w:tcPr>
            <w:tcW w:w="7774" w:type="dxa"/>
            <w:gridSpan w:val="2"/>
            <w:vAlign w:val="center"/>
          </w:tcPr>
          <w:p w14:paraId="4FA5F88F" w14:textId="77777777" w:rsidR="00914D38" w:rsidRPr="002D77B4" w:rsidRDefault="00914D38" w:rsidP="00551929">
            <w:pPr>
              <w:pStyle w:val="fcasegauche"/>
              <w:tabs>
                <w:tab w:val="left" w:pos="851"/>
              </w:tabs>
              <w:spacing w:after="0"/>
              <w:ind w:left="0" w:firstLine="0"/>
              <w:jc w:val="left"/>
              <w:rPr>
                <w:rFonts w:asciiTheme="minorHAnsi" w:hAnsiTheme="minorHAnsi" w:cstheme="minorHAnsi"/>
                <w:b/>
              </w:rPr>
            </w:pPr>
            <w:r w:rsidRPr="002D77B4">
              <w:rPr>
                <w:rFonts w:asciiTheme="minorHAnsi" w:hAnsiTheme="minorHAnsi" w:cstheme="minorHAnsi"/>
                <w:b/>
              </w:rPr>
              <w:t>TOTAL en EUROS</w:t>
            </w:r>
          </w:p>
        </w:tc>
        <w:tc>
          <w:tcPr>
            <w:tcW w:w="2378" w:type="dxa"/>
          </w:tcPr>
          <w:p w14:paraId="2D3D6EED" w14:textId="77777777" w:rsidR="00914D38" w:rsidRDefault="00914D38" w:rsidP="00551929">
            <w:pPr>
              <w:pStyle w:val="fcasegauche"/>
              <w:tabs>
                <w:tab w:val="left" w:pos="851"/>
              </w:tabs>
              <w:spacing w:after="0"/>
              <w:ind w:left="0" w:firstLine="0"/>
              <w:rPr>
                <w:rFonts w:asciiTheme="minorHAnsi" w:hAnsiTheme="minorHAnsi" w:cstheme="minorHAnsi"/>
              </w:rPr>
            </w:pPr>
          </w:p>
        </w:tc>
      </w:tr>
    </w:tbl>
    <w:p w14:paraId="18027264" w14:textId="77777777" w:rsidR="00914D38" w:rsidRDefault="00914D38" w:rsidP="00914D38">
      <w:pPr>
        <w:tabs>
          <w:tab w:val="left" w:pos="851"/>
          <w:tab w:val="left" w:pos="6237"/>
        </w:tabs>
        <w:rPr>
          <w:rFonts w:asciiTheme="minorHAnsi" w:hAnsiTheme="minorHAnsi" w:cstheme="minorHAnsi"/>
        </w:rPr>
      </w:pPr>
    </w:p>
    <w:p w14:paraId="30EB3381" w14:textId="77777777" w:rsidR="00914D38" w:rsidRPr="00027FA4" w:rsidRDefault="00914D38" w:rsidP="00914D38">
      <w:pPr>
        <w:tabs>
          <w:tab w:val="left" w:pos="851"/>
          <w:tab w:val="left" w:pos="6237"/>
        </w:tabs>
        <w:jc w:val="both"/>
        <w:rPr>
          <w:rFonts w:asciiTheme="minorHAnsi" w:hAnsiTheme="minorHAnsi" w:cstheme="minorHAnsi"/>
          <w:sz w:val="16"/>
        </w:rPr>
      </w:pPr>
      <w:r w:rsidRPr="00027FA4">
        <w:rPr>
          <w:rFonts w:asciiTheme="minorHAnsi" w:hAnsiTheme="minorHAnsi" w:cstheme="minorHAnsi"/>
          <w:sz w:val="16"/>
        </w:rPr>
        <w:t>** Répartir entre cotraitants en cas de groupement d’entreprises</w:t>
      </w:r>
    </w:p>
    <w:p w14:paraId="4A23B926" w14:textId="77777777" w:rsidR="00914D38" w:rsidRPr="00027FA4" w:rsidRDefault="00914D38" w:rsidP="00914D38">
      <w:pPr>
        <w:tabs>
          <w:tab w:val="left" w:pos="851"/>
          <w:tab w:val="left" w:pos="6237"/>
        </w:tabs>
        <w:jc w:val="both"/>
        <w:rPr>
          <w:rFonts w:asciiTheme="minorHAnsi" w:hAnsiTheme="minorHAnsi" w:cstheme="minorHAnsi"/>
          <w:sz w:val="16"/>
        </w:rPr>
      </w:pPr>
      <w:r w:rsidRPr="00027FA4">
        <w:rPr>
          <w:rFonts w:asciiTheme="minorHAnsi" w:hAnsiTheme="minorHAnsi" w:cstheme="minorHAnsi"/>
          <w:sz w:val="16"/>
        </w:rPr>
        <w:t>*** Rajouter des lignes si nécessaire</w:t>
      </w:r>
    </w:p>
    <w:p w14:paraId="5782C61D" w14:textId="77777777" w:rsidR="00914D38" w:rsidRDefault="00914D38" w:rsidP="00914D38">
      <w:pPr>
        <w:tabs>
          <w:tab w:val="left" w:pos="851"/>
          <w:tab w:val="left" w:pos="6237"/>
        </w:tabs>
        <w:jc w:val="both"/>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C745B1" w14:paraId="79E6D171" w14:textId="77777777" w:rsidTr="00551929">
        <w:tc>
          <w:tcPr>
            <w:tcW w:w="10277" w:type="dxa"/>
            <w:shd w:val="clear" w:color="auto" w:fill="E2EFD9" w:themeFill="accent6" w:themeFillTint="33"/>
          </w:tcPr>
          <w:p w14:paraId="4EF7222C" w14:textId="77777777" w:rsidR="00914D38" w:rsidRPr="00C745B1" w:rsidRDefault="00914D38" w:rsidP="00551929">
            <w:pPr>
              <w:pStyle w:val="Style1AE"/>
              <w:rPr>
                <w:sz w:val="20"/>
              </w:rPr>
            </w:pPr>
            <w:bookmarkStart w:id="8" w:name="_Toc146016044"/>
            <w:r w:rsidRPr="00C745B1">
              <w:rPr>
                <w:sz w:val="20"/>
              </w:rPr>
              <w:t xml:space="preserve">ARTICLE </w:t>
            </w:r>
            <w:r>
              <w:rPr>
                <w:sz w:val="20"/>
              </w:rPr>
              <w:t>8</w:t>
            </w:r>
            <w:r w:rsidRPr="00C745B1">
              <w:rPr>
                <w:sz w:val="20"/>
              </w:rPr>
              <w:t xml:space="preserve"> – </w:t>
            </w:r>
            <w:r>
              <w:rPr>
                <w:sz w:val="20"/>
              </w:rPr>
              <w:t xml:space="preserve">NANTISSEMENT - CESSION DE CRÉANCE </w:t>
            </w:r>
            <w:r w:rsidRPr="00C745B1">
              <w:rPr>
                <w:i/>
                <w:color w:val="FF0000"/>
                <w:sz w:val="20"/>
              </w:rPr>
              <w:t>(à compléter</w:t>
            </w:r>
            <w:r>
              <w:rPr>
                <w:i/>
                <w:color w:val="FF0000"/>
                <w:sz w:val="20"/>
              </w:rPr>
              <w:t xml:space="preserve"> le cas échéant</w:t>
            </w:r>
            <w:r w:rsidRPr="00C745B1">
              <w:rPr>
                <w:i/>
                <w:color w:val="FF0000"/>
                <w:sz w:val="20"/>
              </w:rPr>
              <w:t>)</w:t>
            </w:r>
            <w:bookmarkEnd w:id="8"/>
          </w:p>
        </w:tc>
      </w:tr>
    </w:tbl>
    <w:p w14:paraId="26FDC5A0" w14:textId="77777777" w:rsidR="00914D38" w:rsidRDefault="00914D38" w:rsidP="00914D38">
      <w:pPr>
        <w:tabs>
          <w:tab w:val="left" w:pos="851"/>
          <w:tab w:val="left" w:pos="6237"/>
        </w:tabs>
        <w:jc w:val="both"/>
        <w:rPr>
          <w:rFonts w:asciiTheme="minorHAnsi" w:hAnsiTheme="minorHAnsi" w:cstheme="minorHAnsi"/>
        </w:rPr>
      </w:pPr>
    </w:p>
    <w:p w14:paraId="7093626A" w14:textId="77777777" w:rsidR="00914D38" w:rsidRDefault="00914D38" w:rsidP="00914D38">
      <w:pPr>
        <w:tabs>
          <w:tab w:val="left" w:pos="851"/>
          <w:tab w:val="left" w:pos="6237"/>
        </w:tabs>
        <w:jc w:val="both"/>
        <w:rPr>
          <w:rFonts w:asciiTheme="minorHAnsi" w:hAnsiTheme="minorHAnsi" w:cstheme="minorHAnsi"/>
        </w:rPr>
      </w:pPr>
      <w:r>
        <w:rPr>
          <w:rFonts w:asciiTheme="minorHAnsi" w:hAnsiTheme="minorHAnsi" w:cstheme="minorHAnsi"/>
        </w:rPr>
        <w:t xml:space="preserve">Le montant maximal de la créance que le titulaire pourrait céder ou présenter en nantissement est de </w:t>
      </w:r>
      <w:r>
        <w:rPr>
          <w:rFonts w:asciiTheme="minorHAnsi" w:hAnsiTheme="minorHAnsi" w:cstheme="minorHAnsi"/>
          <w:i/>
        </w:rPr>
        <w:t>(montant total du marché diminué de la sous-traitance envisagée)</w:t>
      </w:r>
      <w:r>
        <w:rPr>
          <w:rFonts w:asciiTheme="minorHAnsi" w:hAnsiTheme="minorHAnsi" w:cstheme="minorHAnsi"/>
        </w:rPr>
        <w:t xml:space="preserve"> : </w:t>
      </w:r>
    </w:p>
    <w:p w14:paraId="61336DCC" w14:textId="77777777" w:rsidR="00914D38" w:rsidRPr="002665BC" w:rsidRDefault="00914D38" w:rsidP="00914D38">
      <w:pPr>
        <w:pStyle w:val="fcasegauche"/>
        <w:tabs>
          <w:tab w:val="left" w:pos="426"/>
          <w:tab w:val="left" w:pos="851"/>
        </w:tabs>
        <w:spacing w:after="0"/>
        <w:ind w:left="0" w:firstLine="0"/>
        <w:jc w:val="left"/>
        <w:rPr>
          <w:rFonts w:asciiTheme="minorHAnsi" w:hAnsiTheme="minorHAnsi" w:cstheme="minorHAnsi"/>
          <w:b/>
        </w:rPr>
      </w:pPr>
    </w:p>
    <w:p w14:paraId="0D081D87"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u w:val="single"/>
        </w:rPr>
      </w:pPr>
      <w:r w:rsidRPr="00027FA4">
        <w:rPr>
          <w:rFonts w:asciiTheme="minorHAnsi" w:hAnsiTheme="minorHAnsi" w:cstheme="minorHAnsi"/>
          <w:u w:val="single"/>
        </w:rPr>
        <w:t>Titulaire ou mandataire :</w:t>
      </w:r>
    </w:p>
    <w:p w14:paraId="0B618589"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u w:val="single"/>
        </w:rPr>
      </w:pPr>
    </w:p>
    <w:p w14:paraId="374C82CE" w14:textId="77777777" w:rsidR="00914D38" w:rsidRPr="00027FA4" w:rsidRDefault="00914D38" w:rsidP="00914D38">
      <w:pPr>
        <w:tabs>
          <w:tab w:val="left" w:pos="851"/>
        </w:tabs>
        <w:jc w:val="both"/>
        <w:rPr>
          <w:rFonts w:asciiTheme="minorHAnsi" w:hAnsiTheme="minorHAnsi" w:cstheme="minorHAnsi"/>
        </w:rPr>
      </w:pPr>
      <w:r w:rsidRPr="00027FA4">
        <w:rPr>
          <w:rFonts w:asciiTheme="minorHAnsi" w:hAnsiTheme="minorHAnsi" w:cstheme="minorHAnsi"/>
        </w:rPr>
        <w:t>Montant en euros H.T. :</w:t>
      </w:r>
      <w:r w:rsidRPr="00027FA4">
        <w:rPr>
          <w:rFonts w:asciiTheme="minorHAnsi" w:hAnsiTheme="minorHAnsi" w:cstheme="minorHAnsi"/>
        </w:rPr>
        <w:tab/>
        <w:t>…………………………………………………………………………………………</w:t>
      </w:r>
    </w:p>
    <w:p w14:paraId="0D42EEDB" w14:textId="77777777" w:rsidR="00914D38" w:rsidRDefault="00914D38" w:rsidP="00914D38">
      <w:pPr>
        <w:pStyle w:val="Paragraphedeliste"/>
        <w:tabs>
          <w:tab w:val="left" w:pos="851"/>
        </w:tabs>
        <w:jc w:val="both"/>
        <w:rPr>
          <w:rFonts w:asciiTheme="minorHAnsi" w:hAnsiTheme="minorHAnsi" w:cstheme="minorHAnsi"/>
        </w:rPr>
      </w:pPr>
    </w:p>
    <w:p w14:paraId="5BD20F1D" w14:textId="77777777" w:rsidR="00914D38" w:rsidRPr="00027FA4" w:rsidRDefault="00914D38" w:rsidP="00914D38">
      <w:pPr>
        <w:tabs>
          <w:tab w:val="left" w:pos="851"/>
        </w:tabs>
        <w:jc w:val="both"/>
        <w:rPr>
          <w:rFonts w:asciiTheme="minorHAnsi" w:hAnsiTheme="minorHAnsi" w:cstheme="minorHAnsi"/>
        </w:rPr>
      </w:pPr>
      <w:r w:rsidRPr="00027FA4">
        <w:rPr>
          <w:rFonts w:asciiTheme="minorHAnsi" w:hAnsiTheme="minorHAnsi" w:cstheme="minorHAnsi"/>
        </w:rPr>
        <w:t>Montant de la TVA :</w:t>
      </w:r>
      <w:r>
        <w:rPr>
          <w:rFonts w:asciiTheme="minorHAnsi" w:hAnsiTheme="minorHAnsi" w:cstheme="minorHAnsi"/>
        </w:rPr>
        <w:tab/>
      </w:r>
      <w:r w:rsidRPr="00027FA4">
        <w:rPr>
          <w:rFonts w:asciiTheme="minorHAnsi" w:hAnsiTheme="minorHAnsi" w:cstheme="minorHAnsi"/>
        </w:rPr>
        <w:tab/>
        <w:t>…………………………………………………………………………………………</w:t>
      </w:r>
    </w:p>
    <w:p w14:paraId="249AB749" w14:textId="77777777" w:rsidR="00914D38" w:rsidRDefault="00914D38" w:rsidP="00914D38">
      <w:pPr>
        <w:pStyle w:val="Paragraphedeliste"/>
        <w:tabs>
          <w:tab w:val="left" w:pos="851"/>
        </w:tabs>
        <w:jc w:val="both"/>
        <w:rPr>
          <w:rFonts w:asciiTheme="minorHAnsi" w:hAnsiTheme="minorHAnsi" w:cstheme="minorHAnsi"/>
        </w:rPr>
      </w:pPr>
    </w:p>
    <w:p w14:paraId="5E7626A3" w14:textId="77777777" w:rsidR="00914D38" w:rsidRPr="00027FA4" w:rsidRDefault="00914D38" w:rsidP="00914D38">
      <w:pPr>
        <w:pStyle w:val="fcasegauche"/>
        <w:tabs>
          <w:tab w:val="left" w:pos="426"/>
          <w:tab w:val="left" w:pos="851"/>
        </w:tabs>
        <w:spacing w:after="0"/>
        <w:ind w:left="0" w:firstLine="0"/>
        <w:jc w:val="left"/>
        <w:rPr>
          <w:rFonts w:asciiTheme="minorHAnsi" w:hAnsiTheme="minorHAnsi" w:cstheme="minorHAnsi"/>
          <w:u w:val="single"/>
        </w:rPr>
      </w:pPr>
      <w:r>
        <w:rPr>
          <w:rFonts w:asciiTheme="minorHAnsi" w:hAnsiTheme="minorHAnsi" w:cstheme="minorHAnsi"/>
        </w:rPr>
        <w:t>Montant T.T.C. :</w:t>
      </w:r>
      <w:r>
        <w:rPr>
          <w:rFonts w:asciiTheme="minorHAnsi" w:hAnsiTheme="minorHAnsi" w:cstheme="minorHAnsi"/>
        </w:rPr>
        <w:tab/>
      </w:r>
      <w:r>
        <w:rPr>
          <w:rFonts w:asciiTheme="minorHAnsi" w:hAnsiTheme="minorHAnsi" w:cstheme="minorHAnsi"/>
        </w:rPr>
        <w:tab/>
        <w:t>…………………………………………………………………………………………</w:t>
      </w:r>
    </w:p>
    <w:p w14:paraId="75B5211D"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b/>
        </w:rPr>
      </w:pPr>
    </w:p>
    <w:p w14:paraId="40C456F0"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u w:val="single"/>
        </w:rPr>
      </w:pPr>
      <w:r w:rsidRPr="00027FA4">
        <w:rPr>
          <w:rFonts w:asciiTheme="minorHAnsi" w:hAnsiTheme="minorHAnsi" w:cstheme="minorHAnsi"/>
          <w:u w:val="single"/>
        </w:rPr>
        <w:t>2</w:t>
      </w:r>
      <w:r w:rsidRPr="00027FA4">
        <w:rPr>
          <w:rFonts w:asciiTheme="minorHAnsi" w:hAnsiTheme="minorHAnsi" w:cstheme="minorHAnsi"/>
          <w:u w:val="single"/>
          <w:vertAlign w:val="superscript"/>
        </w:rPr>
        <w:t>e</w:t>
      </w:r>
      <w:r w:rsidRPr="00027FA4">
        <w:rPr>
          <w:rFonts w:asciiTheme="minorHAnsi" w:hAnsiTheme="minorHAnsi" w:cstheme="minorHAnsi"/>
          <w:u w:val="single"/>
        </w:rPr>
        <w:t xml:space="preserve"> contractant :</w:t>
      </w:r>
    </w:p>
    <w:p w14:paraId="47480356"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u w:val="single"/>
        </w:rPr>
      </w:pPr>
    </w:p>
    <w:p w14:paraId="30B4E564" w14:textId="77777777" w:rsidR="00914D38" w:rsidRPr="00027FA4" w:rsidRDefault="00914D38" w:rsidP="00914D38">
      <w:pPr>
        <w:tabs>
          <w:tab w:val="left" w:pos="851"/>
        </w:tabs>
        <w:jc w:val="both"/>
        <w:rPr>
          <w:rFonts w:asciiTheme="minorHAnsi" w:hAnsiTheme="minorHAnsi" w:cstheme="minorHAnsi"/>
        </w:rPr>
      </w:pPr>
      <w:r w:rsidRPr="00027FA4">
        <w:rPr>
          <w:rFonts w:asciiTheme="minorHAnsi" w:hAnsiTheme="minorHAnsi" w:cstheme="minorHAnsi"/>
        </w:rPr>
        <w:t>Montant en euros H.T. :</w:t>
      </w:r>
      <w:r w:rsidRPr="00027FA4">
        <w:rPr>
          <w:rFonts w:asciiTheme="minorHAnsi" w:hAnsiTheme="minorHAnsi" w:cstheme="minorHAnsi"/>
        </w:rPr>
        <w:tab/>
        <w:t>…………………………………………………………………………………………</w:t>
      </w:r>
    </w:p>
    <w:p w14:paraId="26D0FD6E" w14:textId="77777777" w:rsidR="00914D38" w:rsidRDefault="00914D38" w:rsidP="00914D38">
      <w:pPr>
        <w:pStyle w:val="Paragraphedeliste"/>
        <w:tabs>
          <w:tab w:val="left" w:pos="851"/>
        </w:tabs>
        <w:jc w:val="both"/>
        <w:rPr>
          <w:rFonts w:asciiTheme="minorHAnsi" w:hAnsiTheme="minorHAnsi" w:cstheme="minorHAnsi"/>
        </w:rPr>
      </w:pPr>
    </w:p>
    <w:p w14:paraId="3A971F1B" w14:textId="77777777" w:rsidR="00914D38" w:rsidRPr="00027FA4" w:rsidRDefault="00914D38" w:rsidP="00914D38">
      <w:pPr>
        <w:tabs>
          <w:tab w:val="left" w:pos="851"/>
        </w:tabs>
        <w:jc w:val="both"/>
        <w:rPr>
          <w:rFonts w:asciiTheme="minorHAnsi" w:hAnsiTheme="minorHAnsi" w:cstheme="minorHAnsi"/>
        </w:rPr>
      </w:pPr>
      <w:r w:rsidRPr="00027FA4">
        <w:rPr>
          <w:rFonts w:asciiTheme="minorHAnsi" w:hAnsiTheme="minorHAnsi" w:cstheme="minorHAnsi"/>
        </w:rPr>
        <w:t xml:space="preserve">Montant de la TVA : </w:t>
      </w:r>
      <w:r>
        <w:rPr>
          <w:rFonts w:asciiTheme="minorHAnsi" w:hAnsiTheme="minorHAnsi" w:cstheme="minorHAnsi"/>
        </w:rPr>
        <w:tab/>
      </w:r>
      <w:r>
        <w:rPr>
          <w:rFonts w:asciiTheme="minorHAnsi" w:hAnsiTheme="minorHAnsi" w:cstheme="minorHAnsi"/>
        </w:rPr>
        <w:tab/>
      </w:r>
      <w:r w:rsidRPr="00027FA4">
        <w:rPr>
          <w:rFonts w:asciiTheme="minorHAnsi" w:hAnsiTheme="minorHAnsi" w:cstheme="minorHAnsi"/>
        </w:rPr>
        <w:t>…………………………………………………………………………………………</w:t>
      </w:r>
    </w:p>
    <w:p w14:paraId="529126D9" w14:textId="77777777" w:rsidR="00914D38" w:rsidRDefault="00914D38" w:rsidP="00914D38">
      <w:pPr>
        <w:pStyle w:val="Paragraphedeliste"/>
        <w:tabs>
          <w:tab w:val="left" w:pos="851"/>
        </w:tabs>
        <w:jc w:val="both"/>
        <w:rPr>
          <w:rFonts w:asciiTheme="minorHAnsi" w:hAnsiTheme="minorHAnsi" w:cstheme="minorHAnsi"/>
        </w:rPr>
      </w:pPr>
    </w:p>
    <w:p w14:paraId="258C3D15"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rPr>
      </w:pPr>
      <w:r>
        <w:rPr>
          <w:rFonts w:asciiTheme="minorHAnsi" w:hAnsiTheme="minorHAnsi" w:cstheme="minorHAnsi"/>
        </w:rPr>
        <w:t>Montant T.T.C. :</w:t>
      </w:r>
      <w:r>
        <w:rPr>
          <w:rFonts w:asciiTheme="minorHAnsi" w:hAnsiTheme="minorHAnsi" w:cstheme="minorHAnsi"/>
        </w:rPr>
        <w:tab/>
      </w:r>
      <w:r>
        <w:rPr>
          <w:rFonts w:asciiTheme="minorHAnsi" w:hAnsiTheme="minorHAnsi" w:cstheme="minorHAnsi"/>
        </w:rPr>
        <w:tab/>
        <w:t>…………………………………………………………………………………………</w:t>
      </w:r>
    </w:p>
    <w:p w14:paraId="101017D6"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rPr>
      </w:pPr>
    </w:p>
    <w:p w14:paraId="546F31FA" w14:textId="77777777" w:rsidR="00914D38" w:rsidRPr="00027FA4" w:rsidRDefault="00914D38" w:rsidP="00914D38">
      <w:pPr>
        <w:pStyle w:val="fcasegauche"/>
        <w:tabs>
          <w:tab w:val="left" w:pos="426"/>
          <w:tab w:val="left" w:pos="851"/>
        </w:tabs>
        <w:spacing w:after="0"/>
        <w:ind w:left="0" w:firstLine="0"/>
        <w:rPr>
          <w:rFonts w:asciiTheme="minorHAnsi" w:hAnsiTheme="minorHAnsi" w:cstheme="minorHAnsi"/>
          <w:u w:val="single"/>
        </w:rPr>
      </w:pPr>
      <w:r>
        <w:rPr>
          <w:rFonts w:asciiTheme="minorHAnsi" w:hAnsiTheme="minorHAnsi" w:cstheme="minorHAnsi"/>
        </w:rPr>
        <w:t>Conformément à l’article R.2191-55 du Code de la commande publique, et aux articles L.313-23 à L.313-34 du Code monétaire et financier, toute notification de cession ou de nantissement relative au présent marché sera faite auprès de Monsieur l’Agent Comptable de l’Etablissement Public du Musée du Louvre.</w:t>
      </w:r>
    </w:p>
    <w:p w14:paraId="48DD175D"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b/>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C745B1" w14:paraId="0952DCC1" w14:textId="77777777" w:rsidTr="00551929">
        <w:tc>
          <w:tcPr>
            <w:tcW w:w="10277" w:type="dxa"/>
            <w:shd w:val="clear" w:color="auto" w:fill="E2EFD9" w:themeFill="accent6" w:themeFillTint="33"/>
          </w:tcPr>
          <w:p w14:paraId="64D638EE" w14:textId="77777777" w:rsidR="00914D38" w:rsidRPr="00C745B1" w:rsidRDefault="00914D38" w:rsidP="00551929">
            <w:pPr>
              <w:pStyle w:val="Style1AE"/>
              <w:rPr>
                <w:sz w:val="20"/>
              </w:rPr>
            </w:pPr>
            <w:bookmarkStart w:id="9" w:name="_Toc146016045"/>
            <w:r w:rsidRPr="00C745B1">
              <w:rPr>
                <w:sz w:val="20"/>
              </w:rPr>
              <w:t xml:space="preserve">ARTICLE </w:t>
            </w:r>
            <w:r>
              <w:rPr>
                <w:sz w:val="20"/>
              </w:rPr>
              <w:t>9</w:t>
            </w:r>
            <w:r w:rsidRPr="00C745B1">
              <w:rPr>
                <w:sz w:val="20"/>
              </w:rPr>
              <w:t xml:space="preserve"> – </w:t>
            </w:r>
            <w:r>
              <w:rPr>
                <w:sz w:val="20"/>
              </w:rPr>
              <w:t>DURÉE DU MARCHÉ</w:t>
            </w:r>
            <w:bookmarkEnd w:id="9"/>
          </w:p>
        </w:tc>
      </w:tr>
    </w:tbl>
    <w:p w14:paraId="4AEB86DE" w14:textId="77777777" w:rsidR="00914D38" w:rsidRDefault="00914D38" w:rsidP="00914D38">
      <w:pPr>
        <w:tabs>
          <w:tab w:val="left" w:pos="851"/>
          <w:tab w:val="left" w:pos="6237"/>
        </w:tabs>
        <w:jc w:val="both"/>
        <w:rPr>
          <w:rFonts w:asciiTheme="minorHAnsi" w:hAnsiTheme="minorHAnsi" w:cstheme="minorHAnsi"/>
        </w:rPr>
      </w:pPr>
    </w:p>
    <w:p w14:paraId="48A1D9AD" w14:textId="77777777" w:rsidR="00914D38" w:rsidRDefault="00914D38" w:rsidP="00914D38">
      <w:pPr>
        <w:widowControl w:val="0"/>
        <w:autoSpaceDE w:val="0"/>
        <w:autoSpaceDN w:val="0"/>
        <w:jc w:val="both"/>
        <w:rPr>
          <w:rFonts w:ascii="Calibri" w:eastAsia="Arial" w:hAnsi="Calibri" w:cs="Calibri"/>
          <w:lang w:bidi="fr-FR"/>
        </w:rPr>
      </w:pPr>
      <w:r w:rsidRPr="00106F24">
        <w:rPr>
          <w:rFonts w:ascii="Calibri" w:eastAsia="Arial" w:hAnsi="Calibri" w:cs="Calibri"/>
          <w:lang w:bidi="fr-FR"/>
        </w:rPr>
        <w:t xml:space="preserve">Le présent marché prend effet à compter de sa date de notification </w:t>
      </w:r>
      <w:r>
        <w:rPr>
          <w:rFonts w:ascii="Calibri" w:eastAsia="Arial" w:hAnsi="Calibri" w:cs="Calibri"/>
          <w:lang w:bidi="fr-FR"/>
        </w:rPr>
        <w:t>et s’achève le 31 mars 2027</w:t>
      </w:r>
      <w:r w:rsidRPr="00106F24">
        <w:rPr>
          <w:rFonts w:ascii="Calibri" w:eastAsia="Arial" w:hAnsi="Calibri" w:cs="Calibri"/>
          <w:lang w:bidi="fr-FR"/>
        </w:rPr>
        <w:t>.</w:t>
      </w:r>
    </w:p>
    <w:p w14:paraId="04289253" w14:textId="77777777" w:rsidR="00914D38" w:rsidRDefault="00914D38" w:rsidP="00914D38">
      <w:pPr>
        <w:widowControl w:val="0"/>
        <w:autoSpaceDE w:val="0"/>
        <w:autoSpaceDN w:val="0"/>
        <w:jc w:val="both"/>
        <w:rPr>
          <w:rFonts w:ascii="Calibri" w:eastAsia="Arial" w:hAnsi="Calibri" w:cs="Calibri"/>
          <w:lang w:bidi="fr-FR"/>
        </w:rPr>
      </w:pPr>
      <w:r>
        <w:rPr>
          <w:rFonts w:ascii="Calibri" w:eastAsia="Arial" w:hAnsi="Calibri" w:cs="Calibri"/>
          <w:lang w:bidi="fr-FR"/>
        </w:rPr>
        <w:t>Les délais d’exécution sont définis dans le CCAP.</w:t>
      </w:r>
    </w:p>
    <w:p w14:paraId="238230C7" w14:textId="77777777" w:rsidR="00914D38" w:rsidRDefault="00914D38" w:rsidP="00914D38">
      <w:pPr>
        <w:widowControl w:val="0"/>
        <w:autoSpaceDE w:val="0"/>
        <w:autoSpaceDN w:val="0"/>
        <w:jc w:val="both"/>
        <w:rPr>
          <w:rFonts w:ascii="Calibri" w:eastAsia="Arial" w:hAnsi="Calibri" w:cs="Calibri"/>
          <w:lang w:bidi="fr-FR"/>
        </w:rPr>
      </w:pPr>
    </w:p>
    <w:p w14:paraId="549605BA" w14:textId="77777777" w:rsidR="00914D38" w:rsidRPr="00106F24" w:rsidRDefault="00914D38" w:rsidP="00914D38">
      <w:pPr>
        <w:widowControl w:val="0"/>
        <w:autoSpaceDE w:val="0"/>
        <w:autoSpaceDN w:val="0"/>
        <w:jc w:val="both"/>
        <w:rPr>
          <w:rFonts w:ascii="Calibri" w:eastAsia="Arial" w:hAnsi="Calibri" w:cs="Calibri"/>
          <w:lang w:bidi="fr-FR"/>
        </w:rPr>
      </w:pPr>
    </w:p>
    <w:p w14:paraId="1A669CB2"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b/>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C745B1" w14:paraId="30FAABA3" w14:textId="77777777" w:rsidTr="00551929">
        <w:tc>
          <w:tcPr>
            <w:tcW w:w="10277" w:type="dxa"/>
            <w:shd w:val="clear" w:color="auto" w:fill="E2EFD9" w:themeFill="accent6" w:themeFillTint="33"/>
          </w:tcPr>
          <w:p w14:paraId="6D961042" w14:textId="77777777" w:rsidR="00914D38" w:rsidRPr="00C745B1" w:rsidRDefault="00914D38" w:rsidP="00551929">
            <w:pPr>
              <w:pStyle w:val="Style1AE"/>
              <w:rPr>
                <w:sz w:val="20"/>
              </w:rPr>
            </w:pPr>
            <w:bookmarkStart w:id="10" w:name="_Toc146016046"/>
            <w:r w:rsidRPr="00C745B1">
              <w:rPr>
                <w:sz w:val="20"/>
              </w:rPr>
              <w:t xml:space="preserve">ARTICLE </w:t>
            </w:r>
            <w:r>
              <w:rPr>
                <w:sz w:val="20"/>
              </w:rPr>
              <w:t>10</w:t>
            </w:r>
            <w:r w:rsidRPr="00C745B1">
              <w:rPr>
                <w:sz w:val="20"/>
              </w:rPr>
              <w:t xml:space="preserve"> – </w:t>
            </w:r>
            <w:r>
              <w:rPr>
                <w:sz w:val="20"/>
              </w:rPr>
              <w:t xml:space="preserve">PAIEMENT </w:t>
            </w:r>
            <w:r w:rsidRPr="00C745B1">
              <w:rPr>
                <w:i/>
                <w:color w:val="FF0000"/>
                <w:sz w:val="20"/>
              </w:rPr>
              <w:t>(à compléter)</w:t>
            </w:r>
            <w:bookmarkEnd w:id="10"/>
          </w:p>
        </w:tc>
      </w:tr>
    </w:tbl>
    <w:p w14:paraId="1B976934" w14:textId="77777777" w:rsidR="00914D38" w:rsidRDefault="00914D38" w:rsidP="00914D38">
      <w:pPr>
        <w:tabs>
          <w:tab w:val="left" w:pos="851"/>
          <w:tab w:val="left" w:pos="6237"/>
        </w:tabs>
        <w:jc w:val="both"/>
        <w:rPr>
          <w:rFonts w:asciiTheme="minorHAnsi" w:hAnsiTheme="minorHAnsi" w:cstheme="minorHAnsi"/>
        </w:rPr>
      </w:pPr>
    </w:p>
    <w:p w14:paraId="1AABB354" w14:textId="77777777" w:rsidR="00914D38" w:rsidRDefault="00914D38" w:rsidP="00914D38">
      <w:pPr>
        <w:pStyle w:val="Style2AE"/>
      </w:pPr>
      <w:r>
        <w:t>10.1. Compte à créditer</w:t>
      </w:r>
    </w:p>
    <w:p w14:paraId="480B6346" w14:textId="77777777" w:rsidR="00914D38" w:rsidRDefault="00914D38" w:rsidP="00914D38">
      <w:pPr>
        <w:tabs>
          <w:tab w:val="left" w:pos="851"/>
          <w:tab w:val="left" w:pos="6237"/>
        </w:tabs>
        <w:jc w:val="both"/>
        <w:rPr>
          <w:rFonts w:asciiTheme="minorHAnsi" w:hAnsiTheme="minorHAnsi" w:cstheme="minorHAnsi"/>
        </w:rPr>
      </w:pPr>
    </w:p>
    <w:p w14:paraId="77EC5263"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rPr>
      </w:pPr>
      <w:r>
        <w:rPr>
          <w:rFonts w:asciiTheme="minorHAnsi" w:hAnsiTheme="minorHAnsi" w:cstheme="minorHAnsi"/>
        </w:rPr>
        <w:t>Le pouvoir adjudicateur se libérera des sommes dues au titre du présent marché en faisant porter le montant au crédit des bénéficiaires ci-dessous :</w:t>
      </w:r>
    </w:p>
    <w:p w14:paraId="402197A0"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rPr>
      </w:pPr>
    </w:p>
    <w:p w14:paraId="63C2B21C"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rPr>
      </w:pPr>
      <w:r w:rsidRPr="000E7E18">
        <w:rPr>
          <w:rFonts w:asciiTheme="minorHAnsi" w:hAnsiTheme="minorHAnsi" w:cstheme="minorHAnsi"/>
          <w:u w:val="single"/>
        </w:rPr>
        <w:t>Titulaire ou mandataire</w:t>
      </w:r>
      <w:r>
        <w:rPr>
          <w:rFonts w:asciiTheme="minorHAnsi" w:hAnsiTheme="minorHAnsi" w:cstheme="minorHAnsi"/>
        </w:rPr>
        <w:t> :</w:t>
      </w:r>
    </w:p>
    <w:p w14:paraId="3F37C5F9"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rPr>
      </w:pPr>
    </w:p>
    <w:p w14:paraId="59B2A737"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Compte ouvert au nom de : ………………………………………………………………………………………………………………………………………………………</w:t>
      </w:r>
    </w:p>
    <w:p w14:paraId="35C5C6F1" w14:textId="77777777" w:rsidR="00914D38" w:rsidRDefault="00914D38" w:rsidP="00914D38">
      <w:pPr>
        <w:tabs>
          <w:tab w:val="left" w:pos="851"/>
        </w:tabs>
        <w:jc w:val="both"/>
        <w:rPr>
          <w:rFonts w:asciiTheme="minorHAnsi" w:hAnsiTheme="minorHAnsi" w:cstheme="minorHAnsi"/>
        </w:rPr>
      </w:pPr>
    </w:p>
    <w:p w14:paraId="7F6DDCD8"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Etablissement bancaire suivant : .……………………………………………………………………………………………………………………………………………</w:t>
      </w:r>
    </w:p>
    <w:p w14:paraId="34BE4DBE" w14:textId="77777777" w:rsidR="00914D38" w:rsidRDefault="00914D38" w:rsidP="00914D38">
      <w:pPr>
        <w:tabs>
          <w:tab w:val="left" w:pos="851"/>
        </w:tabs>
        <w:jc w:val="both"/>
        <w:rPr>
          <w:rFonts w:asciiTheme="minorHAnsi" w:hAnsiTheme="minorHAnsi" w:cstheme="minorHAnsi"/>
        </w:rPr>
      </w:pPr>
    </w:p>
    <w:p w14:paraId="03B954DC"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sous le numéro de compte : …………………………………………………………………………………………………</w:t>
      </w:r>
    </w:p>
    <w:p w14:paraId="77F91F6F" w14:textId="77777777" w:rsidR="00914D38" w:rsidRDefault="00914D38" w:rsidP="00914D38">
      <w:pPr>
        <w:tabs>
          <w:tab w:val="left" w:pos="851"/>
        </w:tabs>
        <w:jc w:val="both"/>
        <w:rPr>
          <w:rFonts w:asciiTheme="minorHAnsi" w:hAnsiTheme="minorHAnsi" w:cstheme="minorHAnsi"/>
        </w:rPr>
      </w:pPr>
    </w:p>
    <w:p w14:paraId="2B37E946" w14:textId="77777777" w:rsidR="00914D38" w:rsidRDefault="00914D38" w:rsidP="00914D38">
      <w:pPr>
        <w:pStyle w:val="fcasegauche"/>
        <w:tabs>
          <w:tab w:val="left" w:pos="426"/>
          <w:tab w:val="left" w:pos="851"/>
        </w:tabs>
        <w:spacing w:after="0"/>
        <w:jc w:val="left"/>
        <w:rPr>
          <w:rFonts w:asciiTheme="minorHAnsi" w:hAnsiTheme="minorHAnsi" w:cstheme="minorHAnsi"/>
        </w:rPr>
      </w:pPr>
      <w:r>
        <w:rPr>
          <w:rFonts w:asciiTheme="minorHAnsi" w:hAnsiTheme="minorHAnsi" w:cstheme="minorHAnsi"/>
        </w:rPr>
        <w:t>Code établissement : ……………………………….</w:t>
      </w:r>
      <w:r>
        <w:rPr>
          <w:rFonts w:asciiTheme="minorHAnsi" w:hAnsiTheme="minorHAnsi" w:cstheme="minorHAnsi"/>
        </w:rPr>
        <w:tab/>
        <w:t>Code guichet : ………………………</w:t>
      </w:r>
      <w:r>
        <w:rPr>
          <w:rFonts w:asciiTheme="minorHAnsi" w:hAnsiTheme="minorHAnsi" w:cstheme="minorHAnsi"/>
        </w:rPr>
        <w:tab/>
        <w:t>Clé RIB/RIP : ………………………………………</w:t>
      </w:r>
    </w:p>
    <w:p w14:paraId="1AFCF753" w14:textId="77777777" w:rsidR="00914D38" w:rsidRDefault="00914D38" w:rsidP="00914D38">
      <w:pPr>
        <w:pStyle w:val="fcasegauche"/>
        <w:tabs>
          <w:tab w:val="left" w:pos="426"/>
          <w:tab w:val="left" w:pos="851"/>
        </w:tabs>
        <w:spacing w:after="0"/>
        <w:jc w:val="left"/>
        <w:rPr>
          <w:rFonts w:asciiTheme="minorHAnsi" w:hAnsiTheme="minorHAnsi" w:cstheme="minorHAnsi"/>
        </w:rPr>
      </w:pPr>
    </w:p>
    <w:p w14:paraId="75A8FD45" w14:textId="77777777" w:rsidR="00914D38" w:rsidRDefault="00914D38" w:rsidP="00914D38">
      <w:pPr>
        <w:pStyle w:val="fcasegauche"/>
        <w:tabs>
          <w:tab w:val="left" w:pos="426"/>
          <w:tab w:val="left" w:pos="851"/>
        </w:tabs>
        <w:spacing w:after="0"/>
        <w:jc w:val="left"/>
        <w:rPr>
          <w:rFonts w:asciiTheme="minorHAnsi" w:hAnsiTheme="minorHAnsi" w:cstheme="minorHAnsi"/>
        </w:rPr>
      </w:pPr>
      <w:r>
        <w:rPr>
          <w:rFonts w:asciiTheme="minorHAnsi" w:hAnsiTheme="minorHAnsi" w:cstheme="minorHAnsi"/>
        </w:rPr>
        <w:t>BIC/IBAN : ……………………………………………………………………………………………………………………………………………………………………………..</w:t>
      </w:r>
    </w:p>
    <w:p w14:paraId="6F094343" w14:textId="77777777" w:rsidR="00914D38" w:rsidRDefault="00914D38" w:rsidP="00914D38">
      <w:pPr>
        <w:pStyle w:val="fcasegauche"/>
        <w:tabs>
          <w:tab w:val="left" w:pos="426"/>
          <w:tab w:val="left" w:pos="851"/>
        </w:tabs>
        <w:spacing w:after="0"/>
        <w:jc w:val="left"/>
        <w:rPr>
          <w:rFonts w:asciiTheme="minorHAnsi" w:hAnsiTheme="minorHAnsi" w:cstheme="minorHAnsi"/>
        </w:rPr>
      </w:pPr>
    </w:p>
    <w:p w14:paraId="516663A4" w14:textId="77777777" w:rsidR="00914D38" w:rsidRDefault="00914D38" w:rsidP="00914D38">
      <w:pPr>
        <w:pStyle w:val="fcasegauche"/>
        <w:tabs>
          <w:tab w:val="left" w:pos="426"/>
          <w:tab w:val="left" w:pos="851"/>
        </w:tabs>
        <w:spacing w:after="0"/>
        <w:jc w:val="left"/>
        <w:rPr>
          <w:rFonts w:asciiTheme="minorHAnsi" w:hAnsiTheme="minorHAnsi" w:cstheme="minorHAnsi"/>
        </w:rPr>
      </w:pPr>
      <w:r w:rsidRPr="000E7E18">
        <w:rPr>
          <w:rFonts w:asciiTheme="minorHAnsi" w:hAnsiTheme="minorHAnsi" w:cstheme="minorHAnsi"/>
          <w:u w:val="single"/>
        </w:rPr>
        <w:t>2</w:t>
      </w:r>
      <w:r w:rsidRPr="000E7E18">
        <w:rPr>
          <w:rFonts w:asciiTheme="minorHAnsi" w:hAnsiTheme="minorHAnsi" w:cstheme="minorHAnsi"/>
          <w:u w:val="single"/>
          <w:vertAlign w:val="superscript"/>
        </w:rPr>
        <w:t>e</w:t>
      </w:r>
      <w:r w:rsidRPr="000E7E18">
        <w:rPr>
          <w:rFonts w:asciiTheme="minorHAnsi" w:hAnsiTheme="minorHAnsi" w:cstheme="minorHAnsi"/>
          <w:u w:val="single"/>
        </w:rPr>
        <w:t xml:space="preserve"> cocontractant</w:t>
      </w:r>
      <w:r>
        <w:rPr>
          <w:rFonts w:asciiTheme="minorHAnsi" w:hAnsiTheme="minorHAnsi" w:cstheme="minorHAnsi"/>
        </w:rPr>
        <w:t xml:space="preserve"> : </w:t>
      </w:r>
    </w:p>
    <w:p w14:paraId="60095F9F" w14:textId="77777777" w:rsidR="00914D38" w:rsidRDefault="00914D38" w:rsidP="00914D38">
      <w:pPr>
        <w:tabs>
          <w:tab w:val="left" w:pos="851"/>
        </w:tabs>
        <w:jc w:val="both"/>
        <w:rPr>
          <w:rFonts w:asciiTheme="minorHAnsi" w:hAnsiTheme="minorHAnsi" w:cstheme="minorHAnsi"/>
        </w:rPr>
      </w:pPr>
    </w:p>
    <w:p w14:paraId="62A636D1"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Compte ouvert au nom de : ………………………………………………………………………………………………………………………………………………………</w:t>
      </w:r>
    </w:p>
    <w:p w14:paraId="1D91EAE3" w14:textId="77777777" w:rsidR="00914D38" w:rsidRDefault="00914D38" w:rsidP="00914D38">
      <w:pPr>
        <w:tabs>
          <w:tab w:val="left" w:pos="851"/>
        </w:tabs>
        <w:jc w:val="both"/>
        <w:rPr>
          <w:rFonts w:asciiTheme="minorHAnsi" w:hAnsiTheme="minorHAnsi" w:cstheme="minorHAnsi"/>
        </w:rPr>
      </w:pPr>
    </w:p>
    <w:p w14:paraId="01ECBCB8"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Etablissement bancaire suivant : .……………………………………………………………………………………………………………………………………………</w:t>
      </w:r>
    </w:p>
    <w:p w14:paraId="72107F6F" w14:textId="77777777" w:rsidR="00914D38" w:rsidRDefault="00914D38" w:rsidP="00914D38">
      <w:pPr>
        <w:tabs>
          <w:tab w:val="left" w:pos="851"/>
        </w:tabs>
        <w:jc w:val="both"/>
        <w:rPr>
          <w:rFonts w:asciiTheme="minorHAnsi" w:hAnsiTheme="minorHAnsi" w:cstheme="minorHAnsi"/>
        </w:rPr>
      </w:pPr>
    </w:p>
    <w:p w14:paraId="7DF5C60D"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sous le numéro de compte : …………………………………………………………………………………………………</w:t>
      </w:r>
    </w:p>
    <w:p w14:paraId="58BBD3E3" w14:textId="77777777" w:rsidR="00914D38" w:rsidRDefault="00914D38" w:rsidP="00914D38">
      <w:pPr>
        <w:tabs>
          <w:tab w:val="left" w:pos="851"/>
        </w:tabs>
        <w:jc w:val="both"/>
        <w:rPr>
          <w:rFonts w:asciiTheme="minorHAnsi" w:hAnsiTheme="minorHAnsi" w:cstheme="minorHAnsi"/>
        </w:rPr>
      </w:pPr>
    </w:p>
    <w:p w14:paraId="38BC8C59" w14:textId="77777777" w:rsidR="00914D38" w:rsidRDefault="00914D38" w:rsidP="00914D38">
      <w:pPr>
        <w:pStyle w:val="fcasegauche"/>
        <w:tabs>
          <w:tab w:val="left" w:pos="426"/>
          <w:tab w:val="left" w:pos="851"/>
        </w:tabs>
        <w:spacing w:after="0"/>
        <w:rPr>
          <w:rFonts w:asciiTheme="minorHAnsi" w:hAnsiTheme="minorHAnsi" w:cstheme="minorHAnsi"/>
        </w:rPr>
      </w:pPr>
      <w:r>
        <w:rPr>
          <w:rFonts w:asciiTheme="minorHAnsi" w:hAnsiTheme="minorHAnsi" w:cstheme="minorHAnsi"/>
        </w:rPr>
        <w:t>Code établissement : ……………………………….</w:t>
      </w:r>
      <w:r>
        <w:rPr>
          <w:rFonts w:asciiTheme="minorHAnsi" w:hAnsiTheme="minorHAnsi" w:cstheme="minorHAnsi"/>
        </w:rPr>
        <w:tab/>
        <w:t>Code guichet : ………………………</w:t>
      </w:r>
      <w:r>
        <w:rPr>
          <w:rFonts w:asciiTheme="minorHAnsi" w:hAnsiTheme="minorHAnsi" w:cstheme="minorHAnsi"/>
        </w:rPr>
        <w:tab/>
        <w:t>Clé RIB/RIP : ………………………………………</w:t>
      </w:r>
    </w:p>
    <w:p w14:paraId="346106DA" w14:textId="77777777" w:rsidR="00914D38" w:rsidRDefault="00914D38" w:rsidP="00914D38">
      <w:pPr>
        <w:pStyle w:val="fcasegauche"/>
        <w:tabs>
          <w:tab w:val="left" w:pos="426"/>
          <w:tab w:val="left" w:pos="851"/>
        </w:tabs>
        <w:spacing w:after="0"/>
        <w:jc w:val="left"/>
        <w:rPr>
          <w:rFonts w:asciiTheme="minorHAnsi" w:hAnsiTheme="minorHAnsi" w:cstheme="minorHAnsi"/>
        </w:rPr>
      </w:pPr>
    </w:p>
    <w:p w14:paraId="0950AED8" w14:textId="77777777" w:rsidR="00914D38" w:rsidRPr="000E7E18" w:rsidRDefault="00914D38" w:rsidP="00914D38">
      <w:pPr>
        <w:pStyle w:val="fcasegauche"/>
        <w:tabs>
          <w:tab w:val="left" w:pos="426"/>
          <w:tab w:val="left" w:pos="851"/>
        </w:tabs>
        <w:spacing w:after="0"/>
        <w:rPr>
          <w:rFonts w:asciiTheme="minorHAnsi" w:hAnsiTheme="minorHAnsi" w:cstheme="minorHAnsi"/>
        </w:rPr>
      </w:pPr>
      <w:r>
        <w:rPr>
          <w:rFonts w:asciiTheme="minorHAnsi" w:hAnsiTheme="minorHAnsi" w:cstheme="minorHAnsi"/>
        </w:rPr>
        <w:t>BIC/IBAN : ……………………………………………………………………………………………………………………………………………………………………………..</w:t>
      </w:r>
    </w:p>
    <w:p w14:paraId="7750392E" w14:textId="77777777" w:rsidR="00914D38" w:rsidRDefault="00914D38" w:rsidP="00914D38">
      <w:pPr>
        <w:pStyle w:val="fcasegauche"/>
        <w:tabs>
          <w:tab w:val="left" w:pos="426"/>
          <w:tab w:val="left" w:pos="851"/>
        </w:tabs>
        <w:spacing w:after="0"/>
        <w:ind w:left="0" w:firstLine="0"/>
        <w:rPr>
          <w:rFonts w:asciiTheme="minorHAnsi" w:hAnsiTheme="minorHAnsi" w:cstheme="minorHAnsi"/>
          <w:b/>
        </w:rPr>
      </w:pPr>
    </w:p>
    <w:p w14:paraId="5BAE9A10" w14:textId="77777777" w:rsidR="00914D38" w:rsidRDefault="00914D38" w:rsidP="00914D38">
      <w:pPr>
        <w:pStyle w:val="fcasegauche"/>
        <w:tabs>
          <w:tab w:val="left" w:pos="426"/>
          <w:tab w:val="left" w:pos="851"/>
        </w:tabs>
        <w:spacing w:after="0"/>
        <w:ind w:left="0" w:firstLine="0"/>
        <w:rPr>
          <w:rFonts w:asciiTheme="minorHAnsi" w:hAnsiTheme="minorHAnsi" w:cstheme="minorHAnsi"/>
        </w:rPr>
      </w:pPr>
      <w:r>
        <w:rPr>
          <w:rFonts w:asciiTheme="minorHAnsi" w:hAnsiTheme="minorHAnsi" w:cstheme="minorHAnsi"/>
        </w:rPr>
        <w:t>Toutefois, l’EPML se libérera des sommes dues aux sous-traitants payés directement en faisant porter les montants au crédit des comptes désignés dans les annexes, les avenants ou les actes spéciaux.</w:t>
      </w:r>
    </w:p>
    <w:p w14:paraId="5459377F" w14:textId="77777777" w:rsidR="00914D38" w:rsidRDefault="00914D38" w:rsidP="00914D38">
      <w:pPr>
        <w:pStyle w:val="fcasegauche"/>
        <w:tabs>
          <w:tab w:val="left" w:pos="426"/>
          <w:tab w:val="left" w:pos="851"/>
        </w:tabs>
        <w:spacing w:after="0"/>
        <w:ind w:left="0" w:firstLine="0"/>
        <w:rPr>
          <w:rFonts w:asciiTheme="minorHAnsi" w:hAnsiTheme="minorHAnsi" w:cstheme="minorHAnsi"/>
        </w:rPr>
      </w:pPr>
    </w:p>
    <w:tbl>
      <w:tblPr>
        <w:tblStyle w:val="Grilledutableau"/>
        <w:tblW w:w="0" w:type="auto"/>
        <w:tblLook w:val="04A0" w:firstRow="1" w:lastRow="0" w:firstColumn="1" w:lastColumn="0" w:noHBand="0" w:noVBand="1"/>
      </w:tblPr>
      <w:tblGrid>
        <w:gridCol w:w="10194"/>
      </w:tblGrid>
      <w:tr w:rsidR="00914D38" w14:paraId="7363CDFE" w14:textId="77777777" w:rsidTr="00551929">
        <w:tc>
          <w:tcPr>
            <w:tcW w:w="10194" w:type="dxa"/>
          </w:tcPr>
          <w:p w14:paraId="7DB2DB40"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r w:rsidRPr="000E7E18">
              <w:rPr>
                <w:rFonts w:asciiTheme="minorHAnsi" w:hAnsiTheme="minorHAnsi" w:cstheme="minorHAnsi"/>
                <w:b/>
                <w:u w:val="single"/>
              </w:rPr>
              <w:t>REMARQUE</w:t>
            </w:r>
            <w:r>
              <w:rPr>
                <w:rFonts w:asciiTheme="minorHAnsi" w:hAnsiTheme="minorHAnsi" w:cstheme="minorHAnsi"/>
              </w:rPr>
              <w:t> :</w:t>
            </w:r>
          </w:p>
          <w:p w14:paraId="51921777"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p>
          <w:p w14:paraId="6C9B1BC0"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r>
              <w:rPr>
                <w:rFonts w:asciiTheme="minorHAnsi" w:hAnsiTheme="minorHAnsi" w:cstheme="minorHAnsi"/>
              </w:rPr>
              <w:t>Indiquer les références d’un compte unique ou, lorsque le candidat est un groupement momentané d’entreprises comportant des demandes de paiement à des comptes séparés, les références du compte de chaque membre du groupement.</w:t>
            </w:r>
          </w:p>
          <w:p w14:paraId="158487B1"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p>
          <w:p w14:paraId="18565D5B"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r>
              <w:rPr>
                <w:rFonts w:asciiTheme="minorHAnsi" w:hAnsiTheme="minorHAnsi" w:cstheme="minorHAnsi"/>
              </w:rPr>
              <w:t>Les membres d’un groupement conjoint indiquent dans le tableau ci-dessous (article 10.3.) la répartition des prestations que chacun d’entre eux s’engage à réaliser.</w:t>
            </w:r>
          </w:p>
          <w:p w14:paraId="44482D8C"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p>
          <w:p w14:paraId="20082442"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r>
              <w:rPr>
                <w:rFonts w:asciiTheme="minorHAnsi" w:hAnsiTheme="minorHAnsi" w:cstheme="minorHAnsi"/>
              </w:rPr>
              <w:t>Dans le cas d’un groupement solidaire, l’ouverture d’un compte unique au nom du mandataire du groupement solidaire est recommandée. Dans le cas contraire, le titulaire devra indiquer à l’article 10.3. du présent acte d’engagement la répartition exacte des montants entre les cotraitants.</w:t>
            </w:r>
          </w:p>
        </w:tc>
      </w:tr>
    </w:tbl>
    <w:p w14:paraId="56E27731" w14:textId="77777777" w:rsidR="00914D38" w:rsidRDefault="00914D38" w:rsidP="00914D38">
      <w:pPr>
        <w:pStyle w:val="fcasegauche"/>
        <w:tabs>
          <w:tab w:val="left" w:pos="426"/>
          <w:tab w:val="left" w:pos="851"/>
        </w:tabs>
        <w:spacing w:after="0"/>
        <w:ind w:left="0" w:firstLine="0"/>
        <w:rPr>
          <w:rFonts w:asciiTheme="minorHAnsi" w:hAnsiTheme="minorHAnsi" w:cstheme="minorHAnsi"/>
        </w:rPr>
      </w:pPr>
    </w:p>
    <w:p w14:paraId="49037E9F" w14:textId="77777777" w:rsidR="00914D38" w:rsidRPr="00DA4333" w:rsidRDefault="00914D38" w:rsidP="00914D38">
      <w:pPr>
        <w:pStyle w:val="Style2AE"/>
        <w:rPr>
          <w:b w:val="0"/>
          <w:u w:val="none"/>
        </w:rPr>
      </w:pPr>
      <w:r>
        <w:t>Article 10.2. Avance</w:t>
      </w:r>
      <w:r>
        <w:rPr>
          <w:b w:val="0"/>
          <w:u w:val="none"/>
        </w:rPr>
        <w:t xml:space="preserve"> </w:t>
      </w:r>
    </w:p>
    <w:p w14:paraId="261D8237" w14:textId="77777777" w:rsidR="00914D38" w:rsidRDefault="00914D38" w:rsidP="00914D38">
      <w:pPr>
        <w:pStyle w:val="fcasegauche"/>
        <w:tabs>
          <w:tab w:val="left" w:pos="426"/>
          <w:tab w:val="left" w:pos="851"/>
        </w:tabs>
        <w:spacing w:after="0"/>
        <w:ind w:left="0" w:firstLine="0"/>
        <w:jc w:val="left"/>
        <w:rPr>
          <w:rFonts w:asciiTheme="minorHAnsi" w:hAnsiTheme="minorHAnsi" w:cstheme="minorHAnsi"/>
          <w:b/>
        </w:rPr>
      </w:pPr>
    </w:p>
    <w:p w14:paraId="55193366" w14:textId="77777777" w:rsidR="00914D38" w:rsidRPr="000E7E18" w:rsidRDefault="00914D38" w:rsidP="00914D38">
      <w:pPr>
        <w:pStyle w:val="fcasegauche"/>
        <w:tabs>
          <w:tab w:val="left" w:pos="426"/>
          <w:tab w:val="left" w:pos="851"/>
        </w:tabs>
        <w:spacing w:after="0"/>
        <w:ind w:left="0" w:firstLine="0"/>
        <w:jc w:val="left"/>
        <w:rPr>
          <w:rFonts w:asciiTheme="minorHAnsi" w:hAnsiTheme="minorHAnsi" w:cstheme="minorHAnsi"/>
          <w:i/>
          <w:sz w:val="18"/>
        </w:rPr>
      </w:pPr>
      <w:r w:rsidRPr="00C51EFA">
        <w:rPr>
          <w:rFonts w:asciiTheme="minorHAnsi" w:hAnsiTheme="minorHAnsi" w:cstheme="minorHAnsi"/>
          <w:i/>
          <w:sz w:val="18"/>
        </w:rPr>
        <w:t xml:space="preserve">(Articles R.2191-3 à R.2391-10 du Code de la commande publique et article </w:t>
      </w:r>
      <w:r>
        <w:rPr>
          <w:rFonts w:asciiTheme="minorHAnsi" w:hAnsiTheme="minorHAnsi" w:cstheme="minorHAnsi"/>
          <w:i/>
          <w:sz w:val="18"/>
        </w:rPr>
        <w:t>20</w:t>
      </w:r>
      <w:r w:rsidRPr="00C51EFA">
        <w:rPr>
          <w:rFonts w:asciiTheme="minorHAnsi" w:hAnsiTheme="minorHAnsi" w:cstheme="minorHAnsi"/>
          <w:i/>
          <w:sz w:val="18"/>
        </w:rPr>
        <w:t>.</w:t>
      </w:r>
      <w:r>
        <w:rPr>
          <w:rFonts w:asciiTheme="minorHAnsi" w:hAnsiTheme="minorHAnsi" w:cstheme="minorHAnsi"/>
          <w:i/>
          <w:sz w:val="18"/>
        </w:rPr>
        <w:t>2</w:t>
      </w:r>
      <w:r w:rsidRPr="00C51EFA">
        <w:rPr>
          <w:rFonts w:asciiTheme="minorHAnsi" w:hAnsiTheme="minorHAnsi" w:cstheme="minorHAnsi"/>
          <w:i/>
          <w:sz w:val="18"/>
        </w:rPr>
        <w:t xml:space="preserve"> du CCAP)</w:t>
      </w:r>
    </w:p>
    <w:p w14:paraId="42D5AB78" w14:textId="77777777" w:rsidR="00914D38" w:rsidRPr="002665BC" w:rsidRDefault="00914D38" w:rsidP="00914D38">
      <w:pPr>
        <w:tabs>
          <w:tab w:val="left" w:pos="426"/>
          <w:tab w:val="left" w:pos="851"/>
        </w:tabs>
        <w:rPr>
          <w:rFonts w:asciiTheme="minorHAnsi" w:hAnsiTheme="minorHAnsi" w:cstheme="minorHAnsi"/>
          <w:b/>
        </w:rPr>
      </w:pPr>
    </w:p>
    <w:p w14:paraId="1A1FE526" w14:textId="77777777" w:rsidR="00914D38" w:rsidRPr="002665BC" w:rsidRDefault="00914D38" w:rsidP="00914D38">
      <w:pPr>
        <w:pStyle w:val="fcasegauche"/>
        <w:tabs>
          <w:tab w:val="left" w:pos="426"/>
          <w:tab w:val="left" w:pos="851"/>
        </w:tabs>
        <w:spacing w:after="0"/>
        <w:ind w:left="0" w:firstLine="0"/>
        <w:jc w:val="left"/>
        <w:rPr>
          <w:rFonts w:asciiTheme="minorHAnsi" w:hAnsiTheme="minorHAnsi" w:cstheme="minorHAnsi"/>
          <w:i/>
          <w:sz w:val="18"/>
          <w:szCs w:val="18"/>
        </w:rPr>
      </w:pPr>
      <w:r w:rsidRPr="002665BC">
        <w:rPr>
          <w:rFonts w:asciiTheme="minorHAnsi" w:hAnsiTheme="minorHAnsi" w:cstheme="minorHAnsi"/>
        </w:rPr>
        <w:t>Je renonce au bénéfice de l'avance :</w:t>
      </w:r>
      <w:r w:rsidRPr="002665BC">
        <w:rPr>
          <w:rFonts w:asciiTheme="minorHAnsi" w:hAnsiTheme="minorHAnsi" w:cstheme="minorHAnsi"/>
        </w:rPr>
        <w:tab/>
      </w:r>
      <w:r w:rsidRPr="002665BC">
        <w:rPr>
          <w:rFonts w:asciiTheme="minorHAnsi" w:hAnsiTheme="minorHAnsi" w:cstheme="minorHAnsi"/>
        </w:rPr>
        <w:tab/>
      </w:r>
      <w:r w:rsidRPr="002665BC">
        <w:rPr>
          <w:rFonts w:asciiTheme="minorHAnsi" w:hAnsiTheme="minorHAnsi" w:cstheme="minorHAnsi"/>
        </w:rPr>
        <w:tab/>
      </w:r>
      <w:r w:rsidRPr="002665BC">
        <w:rPr>
          <w:rFonts w:asciiTheme="minorHAnsi" w:hAnsiTheme="minorHAnsi" w:cstheme="minorHAnsi"/>
        </w:rPr>
        <w:tab/>
      </w:r>
      <w:r w:rsidRPr="002665BC">
        <w:rPr>
          <w:rFonts w:asciiTheme="minorHAnsi" w:hAnsiTheme="minorHAnsi" w:cstheme="minorHAnsi"/>
        </w:rPr>
        <w:tab/>
      </w:r>
      <w:sdt>
        <w:sdtPr>
          <w:rPr>
            <w:rFonts w:asciiTheme="minorHAnsi" w:hAnsiTheme="minorHAnsi" w:cstheme="minorHAnsi"/>
          </w:rPr>
          <w:id w:val="-1905981672"/>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r w:rsidRPr="002665BC">
        <w:rPr>
          <w:rFonts w:asciiTheme="minorHAnsi" w:hAnsiTheme="minorHAnsi" w:cstheme="minorHAnsi"/>
        </w:rPr>
        <w:tab/>
      </w:r>
      <w:r>
        <w:rPr>
          <w:rFonts w:asciiTheme="minorHAnsi" w:hAnsiTheme="minorHAnsi" w:cstheme="minorHAnsi"/>
        </w:rPr>
        <w:t>NON</w:t>
      </w:r>
      <w:r w:rsidRPr="002665BC">
        <w:rPr>
          <w:rFonts w:asciiTheme="minorHAnsi" w:hAnsiTheme="minorHAnsi" w:cstheme="minorHAnsi"/>
        </w:rPr>
        <w:tab/>
      </w:r>
      <w:r w:rsidRPr="002665BC">
        <w:rPr>
          <w:rFonts w:asciiTheme="minorHAnsi" w:hAnsiTheme="minorHAnsi" w:cstheme="minorHAnsi"/>
        </w:rPr>
        <w:tab/>
      </w:r>
      <w:r w:rsidRPr="002665BC">
        <w:rPr>
          <w:rFonts w:asciiTheme="minorHAnsi" w:hAnsiTheme="minorHAnsi" w:cstheme="minorHAnsi"/>
        </w:rPr>
        <w:tab/>
      </w:r>
      <w:sdt>
        <w:sdtPr>
          <w:rPr>
            <w:rFonts w:asciiTheme="minorHAnsi" w:hAnsiTheme="minorHAnsi" w:cstheme="minorHAnsi"/>
          </w:rPr>
          <w:id w:val="-2035491180"/>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r w:rsidRPr="002665BC">
        <w:rPr>
          <w:rFonts w:asciiTheme="minorHAnsi" w:hAnsiTheme="minorHAnsi" w:cstheme="minorHAnsi"/>
        </w:rPr>
        <w:tab/>
      </w:r>
      <w:r>
        <w:rPr>
          <w:rFonts w:asciiTheme="minorHAnsi" w:hAnsiTheme="minorHAnsi" w:cstheme="minorHAnsi"/>
        </w:rPr>
        <w:t>OUI</w:t>
      </w:r>
    </w:p>
    <w:p w14:paraId="54A6B261" w14:textId="77777777" w:rsidR="00914D38" w:rsidRPr="002665BC" w:rsidRDefault="00914D38" w:rsidP="00914D38">
      <w:pPr>
        <w:tabs>
          <w:tab w:val="left" w:pos="851"/>
        </w:tabs>
        <w:rPr>
          <w:rFonts w:asciiTheme="minorHAnsi" w:hAnsiTheme="minorHAnsi" w:cstheme="minorHAnsi"/>
          <w:b/>
        </w:rPr>
      </w:pPr>
      <w:r w:rsidRPr="000E7E18">
        <w:rPr>
          <w:rFonts w:asciiTheme="minorHAnsi" w:hAnsiTheme="minorHAnsi" w:cstheme="minorHAnsi"/>
          <w:i/>
          <w:color w:val="FF0000"/>
          <w:sz w:val="18"/>
          <w:szCs w:val="18"/>
        </w:rPr>
        <w:t>(Cocher la case correspondante)</w:t>
      </w:r>
    </w:p>
    <w:p w14:paraId="1A160955" w14:textId="77777777" w:rsidR="00914D38" w:rsidRDefault="00914D38" w:rsidP="00914D38">
      <w:pPr>
        <w:tabs>
          <w:tab w:val="left" w:pos="426"/>
          <w:tab w:val="left" w:pos="851"/>
        </w:tabs>
        <w:jc w:val="both"/>
        <w:rPr>
          <w:rFonts w:asciiTheme="minorHAnsi" w:hAnsiTheme="minorHAnsi" w:cstheme="minorHAnsi"/>
          <w:b/>
        </w:rPr>
      </w:pPr>
    </w:p>
    <w:tbl>
      <w:tblPr>
        <w:tblStyle w:val="Grilledutableau"/>
        <w:tblW w:w="0" w:type="auto"/>
        <w:tblLook w:val="04A0" w:firstRow="1" w:lastRow="0" w:firstColumn="1" w:lastColumn="0" w:noHBand="0" w:noVBand="1"/>
      </w:tblPr>
      <w:tblGrid>
        <w:gridCol w:w="10194"/>
      </w:tblGrid>
      <w:tr w:rsidR="00914D38" w14:paraId="53F1077A" w14:textId="77777777" w:rsidTr="00551929">
        <w:tc>
          <w:tcPr>
            <w:tcW w:w="10194" w:type="dxa"/>
          </w:tcPr>
          <w:p w14:paraId="5A70D067"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r w:rsidRPr="000E7E18">
              <w:rPr>
                <w:rFonts w:asciiTheme="minorHAnsi" w:hAnsiTheme="minorHAnsi" w:cstheme="minorHAnsi"/>
                <w:b/>
                <w:u w:val="single"/>
              </w:rPr>
              <w:t>REMARQUE</w:t>
            </w:r>
            <w:r>
              <w:rPr>
                <w:rFonts w:asciiTheme="minorHAnsi" w:hAnsiTheme="minorHAnsi" w:cstheme="minorHAnsi"/>
              </w:rPr>
              <w:t> :</w:t>
            </w:r>
          </w:p>
          <w:p w14:paraId="34F7E70B"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p>
          <w:p w14:paraId="256772DB" w14:textId="77777777" w:rsidR="00914D38" w:rsidRPr="000E7E18" w:rsidRDefault="00914D38" w:rsidP="00551929">
            <w:pPr>
              <w:pStyle w:val="fcasegauche"/>
              <w:tabs>
                <w:tab w:val="left" w:pos="426"/>
                <w:tab w:val="left" w:pos="851"/>
              </w:tabs>
              <w:spacing w:after="0"/>
              <w:ind w:left="0" w:firstLine="0"/>
              <w:rPr>
                <w:rFonts w:asciiTheme="minorHAnsi" w:hAnsiTheme="minorHAnsi" w:cstheme="minorHAnsi"/>
                <w:color w:val="FF0000"/>
              </w:rPr>
            </w:pPr>
            <w:r w:rsidRPr="000E7E18">
              <w:rPr>
                <w:rFonts w:asciiTheme="minorHAnsi" w:hAnsiTheme="minorHAnsi" w:cstheme="minorHAnsi"/>
                <w:color w:val="FF0000"/>
              </w:rPr>
              <w:t>En cas de non renseignement de cette mention, l’avance est réputée refusée.</w:t>
            </w:r>
          </w:p>
          <w:p w14:paraId="0CADF794"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p>
          <w:p w14:paraId="08FFAF34" w14:textId="77777777" w:rsidR="00914D38" w:rsidRDefault="00914D38" w:rsidP="00551929">
            <w:pPr>
              <w:pStyle w:val="fcasegauche"/>
              <w:tabs>
                <w:tab w:val="left" w:pos="426"/>
                <w:tab w:val="left" w:pos="851"/>
              </w:tabs>
              <w:spacing w:after="0"/>
              <w:ind w:left="0" w:firstLine="0"/>
              <w:rPr>
                <w:rFonts w:asciiTheme="minorHAnsi" w:hAnsiTheme="minorHAnsi" w:cstheme="minorHAnsi"/>
              </w:rPr>
            </w:pPr>
            <w:r>
              <w:rPr>
                <w:rFonts w:asciiTheme="minorHAnsi" w:hAnsiTheme="minorHAnsi" w:cstheme="minorHAnsi"/>
              </w:rPr>
              <w:t>Le paiement de l’avance est soumis aux mêmes conditions que celles énoncées dans l’encadré ci-dessus.</w:t>
            </w:r>
          </w:p>
        </w:tc>
      </w:tr>
    </w:tbl>
    <w:p w14:paraId="60B8A5E4" w14:textId="77777777" w:rsidR="00914D38" w:rsidRPr="002665BC" w:rsidRDefault="00914D38" w:rsidP="00914D38">
      <w:pPr>
        <w:tabs>
          <w:tab w:val="left" w:pos="426"/>
          <w:tab w:val="left" w:pos="851"/>
        </w:tabs>
        <w:jc w:val="both"/>
        <w:rPr>
          <w:rFonts w:asciiTheme="minorHAnsi" w:hAnsiTheme="minorHAnsi" w:cstheme="minorHAnsi"/>
          <w:b/>
        </w:rPr>
      </w:pPr>
    </w:p>
    <w:p w14:paraId="26C0FC1D" w14:textId="77777777" w:rsidR="00914D38" w:rsidRDefault="00914D38" w:rsidP="00914D38">
      <w:pPr>
        <w:pStyle w:val="Style2AE"/>
      </w:pPr>
    </w:p>
    <w:p w14:paraId="5494A7AC" w14:textId="77777777" w:rsidR="00914D38" w:rsidRDefault="00914D38" w:rsidP="00914D38">
      <w:pPr>
        <w:pStyle w:val="Style2AE"/>
      </w:pPr>
    </w:p>
    <w:p w14:paraId="65F141BB" w14:textId="77777777" w:rsidR="00914D38" w:rsidRPr="000E7E18" w:rsidRDefault="00914D38" w:rsidP="00914D38">
      <w:pPr>
        <w:pStyle w:val="Style2AE"/>
      </w:pPr>
      <w:r w:rsidRPr="000E7E18">
        <w:t>10.3. Désignation des cotraitants et répartition des prestations</w:t>
      </w:r>
      <w:r w:rsidRPr="000E7E18">
        <w:rPr>
          <w:u w:val="none"/>
        </w:rPr>
        <w:t xml:space="preserve"> </w:t>
      </w:r>
      <w:r w:rsidRPr="000E7E18">
        <w:rPr>
          <w:i/>
          <w:color w:val="FF0000"/>
          <w:u w:val="none"/>
        </w:rPr>
        <w:t>(à compléter le cas échéant)</w:t>
      </w:r>
    </w:p>
    <w:p w14:paraId="73739160" w14:textId="77777777" w:rsidR="00914D38" w:rsidRDefault="00914D38" w:rsidP="00914D38">
      <w:pPr>
        <w:tabs>
          <w:tab w:val="left" w:pos="426"/>
          <w:tab w:val="left" w:pos="851"/>
        </w:tabs>
        <w:jc w:val="both"/>
        <w:rPr>
          <w:rFonts w:asciiTheme="minorHAnsi" w:hAnsiTheme="minorHAnsi" w:cstheme="minorHAnsi"/>
        </w:rPr>
      </w:pPr>
    </w:p>
    <w:p w14:paraId="339D060A" w14:textId="77777777" w:rsidR="00914D38" w:rsidRPr="004C5FBB" w:rsidRDefault="00914D38" w:rsidP="00914D38">
      <w:pPr>
        <w:tabs>
          <w:tab w:val="left" w:pos="426"/>
          <w:tab w:val="left" w:pos="851"/>
        </w:tabs>
        <w:jc w:val="both"/>
        <w:rPr>
          <w:rFonts w:asciiTheme="minorHAnsi" w:hAnsiTheme="minorHAnsi" w:cstheme="minorHAnsi"/>
          <w:i/>
        </w:rPr>
      </w:pPr>
      <w:r w:rsidRPr="004C5FBB">
        <w:rPr>
          <w:rFonts w:asciiTheme="minorHAnsi" w:hAnsiTheme="minorHAnsi" w:cstheme="minorHAnsi"/>
          <w:i/>
        </w:rPr>
        <w:lastRenderedPageBreak/>
        <w:t>En cas de groupement d’entreprises conjoint</w:t>
      </w:r>
      <w:r>
        <w:rPr>
          <w:rStyle w:val="Appelnotedebasdep"/>
          <w:rFonts w:asciiTheme="minorHAnsi" w:hAnsiTheme="minorHAnsi" w:cstheme="minorHAnsi"/>
          <w:i/>
        </w:rPr>
        <w:footnoteReference w:id="1"/>
      </w:r>
      <w:r w:rsidRPr="004C5FBB">
        <w:rPr>
          <w:rFonts w:asciiTheme="minorHAnsi" w:hAnsiTheme="minorHAnsi" w:cstheme="minorHAnsi"/>
          <w:i/>
        </w:rPr>
        <w:t>, la nature et le montant HT des prestations que chacun des membres du groupement s’engage à exécuter doivent être précisées dans le tableau ci-dessous.</w:t>
      </w:r>
    </w:p>
    <w:p w14:paraId="29FD7258" w14:textId="77777777" w:rsidR="00914D38" w:rsidRDefault="00914D38" w:rsidP="00914D38">
      <w:pPr>
        <w:tabs>
          <w:tab w:val="left" w:pos="426"/>
          <w:tab w:val="left" w:pos="851"/>
        </w:tabs>
        <w:jc w:val="both"/>
        <w:rPr>
          <w:rFonts w:asciiTheme="minorHAnsi" w:hAnsiTheme="minorHAnsi" w:cstheme="minorHAnsi"/>
        </w:rPr>
      </w:pPr>
    </w:p>
    <w:tbl>
      <w:tblPr>
        <w:tblStyle w:val="Grilledutableau"/>
        <w:tblW w:w="0" w:type="auto"/>
        <w:tblLook w:val="04A0" w:firstRow="1" w:lastRow="0" w:firstColumn="1" w:lastColumn="0" w:noHBand="0" w:noVBand="1"/>
      </w:tblPr>
      <w:tblGrid>
        <w:gridCol w:w="4531"/>
        <w:gridCol w:w="3686"/>
        <w:gridCol w:w="1977"/>
      </w:tblGrid>
      <w:tr w:rsidR="00914D38" w14:paraId="6CA20FDB" w14:textId="77777777" w:rsidTr="00551929">
        <w:trPr>
          <w:trHeight w:val="454"/>
        </w:trPr>
        <w:tc>
          <w:tcPr>
            <w:tcW w:w="4531" w:type="dxa"/>
            <w:vMerge w:val="restart"/>
            <w:shd w:val="clear" w:color="auto" w:fill="D9D9D9" w:themeFill="background1" w:themeFillShade="D9"/>
            <w:vAlign w:val="center"/>
          </w:tcPr>
          <w:p w14:paraId="7B186318" w14:textId="77777777" w:rsidR="00914D38" w:rsidRPr="004C5FBB" w:rsidRDefault="00914D38" w:rsidP="00551929">
            <w:pPr>
              <w:tabs>
                <w:tab w:val="left" w:pos="426"/>
                <w:tab w:val="left" w:pos="851"/>
              </w:tabs>
              <w:jc w:val="center"/>
              <w:rPr>
                <w:rFonts w:asciiTheme="minorHAnsi" w:hAnsiTheme="minorHAnsi" w:cstheme="minorHAnsi"/>
                <w:b/>
                <w:i/>
              </w:rPr>
            </w:pPr>
            <w:r w:rsidRPr="004C5FBB">
              <w:rPr>
                <w:rFonts w:asciiTheme="minorHAnsi" w:hAnsiTheme="minorHAnsi" w:cstheme="minorHAnsi"/>
                <w:b/>
                <w:i/>
              </w:rPr>
              <w:t>Désignation des membres du groupement</w:t>
            </w:r>
          </w:p>
        </w:tc>
        <w:tc>
          <w:tcPr>
            <w:tcW w:w="5663" w:type="dxa"/>
            <w:gridSpan w:val="2"/>
            <w:shd w:val="clear" w:color="auto" w:fill="D9D9D9" w:themeFill="background1" w:themeFillShade="D9"/>
            <w:vAlign w:val="center"/>
          </w:tcPr>
          <w:p w14:paraId="719E9AB5" w14:textId="77777777" w:rsidR="00914D38" w:rsidRPr="004C5FBB" w:rsidRDefault="00914D38" w:rsidP="00551929">
            <w:pPr>
              <w:tabs>
                <w:tab w:val="left" w:pos="426"/>
                <w:tab w:val="left" w:pos="851"/>
              </w:tabs>
              <w:jc w:val="center"/>
              <w:rPr>
                <w:rFonts w:asciiTheme="minorHAnsi" w:hAnsiTheme="minorHAnsi" w:cstheme="minorHAnsi"/>
                <w:b/>
                <w:i/>
              </w:rPr>
            </w:pPr>
            <w:r w:rsidRPr="004C5FBB">
              <w:rPr>
                <w:rFonts w:asciiTheme="minorHAnsi" w:hAnsiTheme="minorHAnsi" w:cstheme="minorHAnsi"/>
                <w:b/>
                <w:i/>
              </w:rPr>
              <w:t>Prestations exécutées par les membres du groupement</w:t>
            </w:r>
          </w:p>
        </w:tc>
      </w:tr>
      <w:tr w:rsidR="00914D38" w14:paraId="6EF9B67A" w14:textId="77777777" w:rsidTr="00551929">
        <w:trPr>
          <w:trHeight w:val="454"/>
        </w:trPr>
        <w:tc>
          <w:tcPr>
            <w:tcW w:w="4531" w:type="dxa"/>
            <w:vMerge/>
            <w:shd w:val="clear" w:color="auto" w:fill="D9D9D9" w:themeFill="background1" w:themeFillShade="D9"/>
            <w:vAlign w:val="center"/>
          </w:tcPr>
          <w:p w14:paraId="20473960" w14:textId="77777777" w:rsidR="00914D38" w:rsidRPr="004C5FBB" w:rsidRDefault="00914D38" w:rsidP="00551929">
            <w:pPr>
              <w:tabs>
                <w:tab w:val="left" w:pos="426"/>
                <w:tab w:val="left" w:pos="851"/>
              </w:tabs>
              <w:jc w:val="center"/>
              <w:rPr>
                <w:rFonts w:asciiTheme="minorHAnsi" w:hAnsiTheme="minorHAnsi" w:cstheme="minorHAnsi"/>
                <w:b/>
                <w:i/>
              </w:rPr>
            </w:pPr>
          </w:p>
        </w:tc>
        <w:tc>
          <w:tcPr>
            <w:tcW w:w="3686" w:type="dxa"/>
            <w:shd w:val="clear" w:color="auto" w:fill="D9D9D9" w:themeFill="background1" w:themeFillShade="D9"/>
            <w:vAlign w:val="center"/>
          </w:tcPr>
          <w:p w14:paraId="6770D23E" w14:textId="77777777" w:rsidR="00914D38" w:rsidRPr="004C5FBB" w:rsidRDefault="00914D38" w:rsidP="00551929">
            <w:pPr>
              <w:tabs>
                <w:tab w:val="left" w:pos="426"/>
                <w:tab w:val="left" w:pos="851"/>
              </w:tabs>
              <w:jc w:val="center"/>
              <w:rPr>
                <w:rFonts w:asciiTheme="minorHAnsi" w:hAnsiTheme="minorHAnsi" w:cstheme="minorHAnsi"/>
                <w:b/>
                <w:i/>
              </w:rPr>
            </w:pPr>
            <w:r w:rsidRPr="004C5FBB">
              <w:rPr>
                <w:rFonts w:asciiTheme="minorHAnsi" w:hAnsiTheme="minorHAnsi" w:cstheme="minorHAnsi"/>
                <w:b/>
                <w:i/>
              </w:rPr>
              <w:t>Nature des prestations concernées</w:t>
            </w:r>
          </w:p>
        </w:tc>
        <w:tc>
          <w:tcPr>
            <w:tcW w:w="1977" w:type="dxa"/>
            <w:shd w:val="clear" w:color="auto" w:fill="D9D9D9" w:themeFill="background1" w:themeFillShade="D9"/>
            <w:vAlign w:val="center"/>
          </w:tcPr>
          <w:p w14:paraId="6E3E8177" w14:textId="77777777" w:rsidR="00914D38" w:rsidRPr="004C5FBB" w:rsidRDefault="00914D38" w:rsidP="00551929">
            <w:pPr>
              <w:tabs>
                <w:tab w:val="left" w:pos="426"/>
                <w:tab w:val="left" w:pos="851"/>
              </w:tabs>
              <w:jc w:val="center"/>
              <w:rPr>
                <w:rFonts w:asciiTheme="minorHAnsi" w:hAnsiTheme="minorHAnsi" w:cstheme="minorHAnsi"/>
                <w:b/>
                <w:i/>
              </w:rPr>
            </w:pPr>
            <w:r w:rsidRPr="004C5FBB">
              <w:rPr>
                <w:rFonts w:asciiTheme="minorHAnsi" w:hAnsiTheme="minorHAnsi" w:cstheme="minorHAnsi"/>
                <w:b/>
                <w:i/>
              </w:rPr>
              <w:t>Montant H.T.</w:t>
            </w:r>
          </w:p>
        </w:tc>
      </w:tr>
      <w:tr w:rsidR="00914D38" w14:paraId="75DCAC35" w14:textId="77777777" w:rsidTr="00551929">
        <w:trPr>
          <w:trHeight w:val="340"/>
        </w:trPr>
        <w:tc>
          <w:tcPr>
            <w:tcW w:w="4531" w:type="dxa"/>
          </w:tcPr>
          <w:p w14:paraId="7CDA5716" w14:textId="77777777" w:rsidR="00914D38" w:rsidRDefault="00914D38" w:rsidP="00551929">
            <w:pPr>
              <w:tabs>
                <w:tab w:val="left" w:pos="426"/>
                <w:tab w:val="left" w:pos="851"/>
              </w:tabs>
              <w:jc w:val="both"/>
              <w:rPr>
                <w:rFonts w:asciiTheme="minorHAnsi" w:hAnsiTheme="minorHAnsi" w:cstheme="minorHAnsi"/>
              </w:rPr>
            </w:pPr>
          </w:p>
        </w:tc>
        <w:tc>
          <w:tcPr>
            <w:tcW w:w="3686" w:type="dxa"/>
          </w:tcPr>
          <w:p w14:paraId="5F4BCF11" w14:textId="77777777" w:rsidR="00914D38" w:rsidRDefault="00914D38" w:rsidP="00551929">
            <w:pPr>
              <w:tabs>
                <w:tab w:val="left" w:pos="426"/>
                <w:tab w:val="left" w:pos="851"/>
              </w:tabs>
              <w:jc w:val="both"/>
              <w:rPr>
                <w:rFonts w:asciiTheme="minorHAnsi" w:hAnsiTheme="minorHAnsi" w:cstheme="minorHAnsi"/>
              </w:rPr>
            </w:pPr>
          </w:p>
        </w:tc>
        <w:tc>
          <w:tcPr>
            <w:tcW w:w="1977" w:type="dxa"/>
          </w:tcPr>
          <w:p w14:paraId="7A53A48D" w14:textId="77777777" w:rsidR="00914D38" w:rsidRDefault="00914D38" w:rsidP="00551929">
            <w:pPr>
              <w:tabs>
                <w:tab w:val="left" w:pos="426"/>
                <w:tab w:val="left" w:pos="851"/>
              </w:tabs>
              <w:jc w:val="both"/>
              <w:rPr>
                <w:rFonts w:asciiTheme="minorHAnsi" w:hAnsiTheme="minorHAnsi" w:cstheme="minorHAnsi"/>
              </w:rPr>
            </w:pPr>
          </w:p>
        </w:tc>
      </w:tr>
      <w:tr w:rsidR="00914D38" w14:paraId="01A23732" w14:textId="77777777" w:rsidTr="00551929">
        <w:trPr>
          <w:trHeight w:val="340"/>
        </w:trPr>
        <w:tc>
          <w:tcPr>
            <w:tcW w:w="4531" w:type="dxa"/>
          </w:tcPr>
          <w:p w14:paraId="2DC7582E" w14:textId="77777777" w:rsidR="00914D38" w:rsidRDefault="00914D38" w:rsidP="00551929">
            <w:pPr>
              <w:tabs>
                <w:tab w:val="left" w:pos="426"/>
                <w:tab w:val="left" w:pos="851"/>
              </w:tabs>
              <w:jc w:val="both"/>
              <w:rPr>
                <w:rFonts w:asciiTheme="minorHAnsi" w:hAnsiTheme="minorHAnsi" w:cstheme="minorHAnsi"/>
              </w:rPr>
            </w:pPr>
          </w:p>
        </w:tc>
        <w:tc>
          <w:tcPr>
            <w:tcW w:w="3686" w:type="dxa"/>
          </w:tcPr>
          <w:p w14:paraId="538E97FA" w14:textId="77777777" w:rsidR="00914D38" w:rsidRDefault="00914D38" w:rsidP="00551929">
            <w:pPr>
              <w:tabs>
                <w:tab w:val="left" w:pos="426"/>
                <w:tab w:val="left" w:pos="851"/>
              </w:tabs>
              <w:jc w:val="both"/>
              <w:rPr>
                <w:rFonts w:asciiTheme="minorHAnsi" w:hAnsiTheme="minorHAnsi" w:cstheme="minorHAnsi"/>
              </w:rPr>
            </w:pPr>
          </w:p>
        </w:tc>
        <w:tc>
          <w:tcPr>
            <w:tcW w:w="1977" w:type="dxa"/>
          </w:tcPr>
          <w:p w14:paraId="206945A9" w14:textId="77777777" w:rsidR="00914D38" w:rsidRDefault="00914D38" w:rsidP="00551929">
            <w:pPr>
              <w:tabs>
                <w:tab w:val="left" w:pos="426"/>
                <w:tab w:val="left" w:pos="851"/>
              </w:tabs>
              <w:jc w:val="both"/>
              <w:rPr>
                <w:rFonts w:asciiTheme="minorHAnsi" w:hAnsiTheme="minorHAnsi" w:cstheme="minorHAnsi"/>
              </w:rPr>
            </w:pPr>
          </w:p>
        </w:tc>
      </w:tr>
      <w:tr w:rsidR="00914D38" w14:paraId="54FBF936" w14:textId="77777777" w:rsidTr="00551929">
        <w:trPr>
          <w:trHeight w:val="340"/>
        </w:trPr>
        <w:tc>
          <w:tcPr>
            <w:tcW w:w="4531" w:type="dxa"/>
          </w:tcPr>
          <w:p w14:paraId="472C21A0" w14:textId="77777777" w:rsidR="00914D38" w:rsidRDefault="00914D38" w:rsidP="00551929">
            <w:pPr>
              <w:tabs>
                <w:tab w:val="left" w:pos="426"/>
                <w:tab w:val="left" w:pos="851"/>
              </w:tabs>
              <w:jc w:val="both"/>
              <w:rPr>
                <w:rFonts w:asciiTheme="minorHAnsi" w:hAnsiTheme="minorHAnsi" w:cstheme="minorHAnsi"/>
              </w:rPr>
            </w:pPr>
          </w:p>
        </w:tc>
        <w:tc>
          <w:tcPr>
            <w:tcW w:w="3686" w:type="dxa"/>
          </w:tcPr>
          <w:p w14:paraId="0312D444" w14:textId="77777777" w:rsidR="00914D38" w:rsidRDefault="00914D38" w:rsidP="00551929">
            <w:pPr>
              <w:tabs>
                <w:tab w:val="left" w:pos="426"/>
                <w:tab w:val="left" w:pos="851"/>
              </w:tabs>
              <w:jc w:val="both"/>
              <w:rPr>
                <w:rFonts w:asciiTheme="minorHAnsi" w:hAnsiTheme="minorHAnsi" w:cstheme="minorHAnsi"/>
              </w:rPr>
            </w:pPr>
          </w:p>
        </w:tc>
        <w:tc>
          <w:tcPr>
            <w:tcW w:w="1977" w:type="dxa"/>
          </w:tcPr>
          <w:p w14:paraId="0465EB2E" w14:textId="77777777" w:rsidR="00914D38" w:rsidRDefault="00914D38" w:rsidP="00551929">
            <w:pPr>
              <w:tabs>
                <w:tab w:val="left" w:pos="426"/>
                <w:tab w:val="left" w:pos="851"/>
              </w:tabs>
              <w:jc w:val="both"/>
              <w:rPr>
                <w:rFonts w:asciiTheme="minorHAnsi" w:hAnsiTheme="minorHAnsi" w:cstheme="minorHAnsi"/>
              </w:rPr>
            </w:pPr>
          </w:p>
        </w:tc>
      </w:tr>
      <w:tr w:rsidR="00914D38" w14:paraId="0E34605E" w14:textId="77777777" w:rsidTr="00551929">
        <w:trPr>
          <w:trHeight w:val="340"/>
        </w:trPr>
        <w:tc>
          <w:tcPr>
            <w:tcW w:w="4531" w:type="dxa"/>
          </w:tcPr>
          <w:p w14:paraId="6194719C" w14:textId="77777777" w:rsidR="00914D38" w:rsidRDefault="00914D38" w:rsidP="00551929">
            <w:pPr>
              <w:tabs>
                <w:tab w:val="left" w:pos="426"/>
                <w:tab w:val="left" w:pos="851"/>
              </w:tabs>
              <w:jc w:val="both"/>
              <w:rPr>
                <w:rFonts w:asciiTheme="minorHAnsi" w:hAnsiTheme="minorHAnsi" w:cstheme="minorHAnsi"/>
              </w:rPr>
            </w:pPr>
          </w:p>
        </w:tc>
        <w:tc>
          <w:tcPr>
            <w:tcW w:w="3686" w:type="dxa"/>
          </w:tcPr>
          <w:p w14:paraId="16D758E6" w14:textId="77777777" w:rsidR="00914D38" w:rsidRDefault="00914D38" w:rsidP="00551929">
            <w:pPr>
              <w:tabs>
                <w:tab w:val="left" w:pos="426"/>
                <w:tab w:val="left" w:pos="851"/>
              </w:tabs>
              <w:jc w:val="both"/>
              <w:rPr>
                <w:rFonts w:asciiTheme="minorHAnsi" w:hAnsiTheme="minorHAnsi" w:cstheme="minorHAnsi"/>
              </w:rPr>
            </w:pPr>
          </w:p>
        </w:tc>
        <w:tc>
          <w:tcPr>
            <w:tcW w:w="1977" w:type="dxa"/>
          </w:tcPr>
          <w:p w14:paraId="5E7A2042" w14:textId="77777777" w:rsidR="00914D38" w:rsidRDefault="00914D38" w:rsidP="00551929">
            <w:pPr>
              <w:tabs>
                <w:tab w:val="left" w:pos="426"/>
                <w:tab w:val="left" w:pos="851"/>
              </w:tabs>
              <w:jc w:val="both"/>
              <w:rPr>
                <w:rFonts w:asciiTheme="minorHAnsi" w:hAnsiTheme="minorHAnsi" w:cstheme="minorHAnsi"/>
              </w:rPr>
            </w:pPr>
          </w:p>
        </w:tc>
      </w:tr>
      <w:tr w:rsidR="00914D38" w14:paraId="66D097DF" w14:textId="77777777" w:rsidTr="00551929">
        <w:trPr>
          <w:trHeight w:val="567"/>
        </w:trPr>
        <w:tc>
          <w:tcPr>
            <w:tcW w:w="4531" w:type="dxa"/>
            <w:tcBorders>
              <w:left w:val="single" w:sz="4" w:space="0" w:color="FFFFFF" w:themeColor="background1"/>
              <w:bottom w:val="single" w:sz="4" w:space="0" w:color="FFFFFF"/>
            </w:tcBorders>
          </w:tcPr>
          <w:p w14:paraId="0A61A834" w14:textId="77777777" w:rsidR="00914D38" w:rsidRDefault="00914D38" w:rsidP="00551929">
            <w:pPr>
              <w:tabs>
                <w:tab w:val="left" w:pos="426"/>
                <w:tab w:val="left" w:pos="851"/>
              </w:tabs>
              <w:jc w:val="center"/>
              <w:rPr>
                <w:rFonts w:asciiTheme="minorHAnsi" w:hAnsiTheme="minorHAnsi" w:cstheme="minorHAnsi"/>
              </w:rPr>
            </w:pPr>
          </w:p>
        </w:tc>
        <w:tc>
          <w:tcPr>
            <w:tcW w:w="3686" w:type="dxa"/>
            <w:shd w:val="clear" w:color="auto" w:fill="D9D9D9" w:themeFill="background1" w:themeFillShade="D9"/>
            <w:vAlign w:val="center"/>
          </w:tcPr>
          <w:p w14:paraId="5F7E9341" w14:textId="77777777" w:rsidR="00914D38" w:rsidRPr="004C5FBB" w:rsidRDefault="00914D38" w:rsidP="00551929">
            <w:pPr>
              <w:tabs>
                <w:tab w:val="left" w:pos="426"/>
                <w:tab w:val="left" w:pos="851"/>
              </w:tabs>
              <w:jc w:val="center"/>
              <w:rPr>
                <w:rFonts w:asciiTheme="minorHAnsi" w:hAnsiTheme="minorHAnsi" w:cstheme="minorHAnsi"/>
                <w:b/>
                <w:i/>
              </w:rPr>
            </w:pPr>
            <w:r w:rsidRPr="004C5FBB">
              <w:rPr>
                <w:rFonts w:asciiTheme="minorHAnsi" w:hAnsiTheme="minorHAnsi" w:cstheme="minorHAnsi"/>
                <w:b/>
                <w:i/>
              </w:rPr>
              <w:t>Total</w:t>
            </w:r>
          </w:p>
        </w:tc>
        <w:tc>
          <w:tcPr>
            <w:tcW w:w="1977" w:type="dxa"/>
          </w:tcPr>
          <w:p w14:paraId="15E3FF94" w14:textId="77777777" w:rsidR="00914D38" w:rsidRDefault="00914D38" w:rsidP="00551929">
            <w:pPr>
              <w:tabs>
                <w:tab w:val="left" w:pos="426"/>
                <w:tab w:val="left" w:pos="851"/>
              </w:tabs>
              <w:jc w:val="both"/>
              <w:rPr>
                <w:rFonts w:asciiTheme="minorHAnsi" w:hAnsiTheme="minorHAnsi" w:cstheme="minorHAnsi"/>
              </w:rPr>
            </w:pPr>
          </w:p>
        </w:tc>
      </w:tr>
    </w:tbl>
    <w:p w14:paraId="6B5F2E4F" w14:textId="77777777" w:rsidR="00914D38" w:rsidRDefault="00914D38" w:rsidP="00914D38">
      <w:pPr>
        <w:tabs>
          <w:tab w:val="left" w:pos="426"/>
          <w:tab w:val="left" w:pos="851"/>
        </w:tabs>
        <w:jc w:val="both"/>
        <w:rPr>
          <w:rFonts w:asciiTheme="minorHAnsi" w:hAnsiTheme="minorHAnsi" w:cstheme="minorHAnsi"/>
        </w:rPr>
      </w:pPr>
    </w:p>
    <w:p w14:paraId="3D8086E8" w14:textId="77777777" w:rsidR="00914D38" w:rsidRDefault="00914D38" w:rsidP="00914D38">
      <w:pPr>
        <w:suppressAutoHyphens w:val="0"/>
        <w:rPr>
          <w:rFonts w:asciiTheme="minorHAnsi" w:hAnsiTheme="minorHAnsi" w:cstheme="minorHAnsi"/>
        </w:rPr>
      </w:pPr>
      <w:r>
        <w:rPr>
          <w:rFonts w:asciiTheme="minorHAnsi" w:hAnsiTheme="minorHAnsi" w:cstheme="minorHAnsi"/>
        </w:rPr>
        <w:br w:type="page"/>
      </w:r>
    </w:p>
    <w:p w14:paraId="06C45604" w14:textId="77777777" w:rsidR="00914D38" w:rsidRPr="000E7E18" w:rsidRDefault="00914D38" w:rsidP="00914D38">
      <w:pPr>
        <w:tabs>
          <w:tab w:val="left" w:pos="426"/>
          <w:tab w:val="left" w:pos="851"/>
        </w:tabs>
        <w:jc w:val="both"/>
        <w:rPr>
          <w:rFonts w:asciiTheme="minorHAnsi" w:hAnsiTheme="minorHAnsi" w:cstheme="minorHAnsi"/>
        </w:rPr>
      </w:pPr>
    </w:p>
    <w:tbl>
      <w:tblPr>
        <w:tblW w:w="10419" w:type="dxa"/>
        <w:tblLayout w:type="fixed"/>
        <w:tblCellMar>
          <w:left w:w="71" w:type="dxa"/>
          <w:right w:w="71" w:type="dxa"/>
        </w:tblCellMar>
        <w:tblLook w:val="0000" w:firstRow="0" w:lastRow="0" w:firstColumn="0" w:lastColumn="0" w:noHBand="0" w:noVBand="0"/>
      </w:tblPr>
      <w:tblGrid>
        <w:gridCol w:w="10419"/>
      </w:tblGrid>
      <w:tr w:rsidR="00914D38" w:rsidRPr="002665BC" w14:paraId="5496CDC8" w14:textId="77777777" w:rsidTr="00551929">
        <w:tc>
          <w:tcPr>
            <w:tcW w:w="10419" w:type="dxa"/>
            <w:shd w:val="clear" w:color="auto" w:fill="E2EFD9" w:themeFill="accent6" w:themeFillTint="33"/>
          </w:tcPr>
          <w:p w14:paraId="352481DD" w14:textId="77777777" w:rsidR="00914D38" w:rsidRPr="00781539" w:rsidRDefault="00914D38" w:rsidP="00551929">
            <w:pPr>
              <w:pStyle w:val="Style1AE"/>
              <w:rPr>
                <w:sz w:val="20"/>
              </w:rPr>
            </w:pPr>
            <w:bookmarkStart w:id="11" w:name="_Toc146016047"/>
            <w:r w:rsidRPr="00781539">
              <w:rPr>
                <w:sz w:val="20"/>
              </w:rPr>
              <w:t xml:space="preserve">ARTICLE 11 – SIGNATURE DE L’OFFRE PAR LE CANDIDAT INDIVIDUEL OU, EN CAS DE GROUPEMENT, PAR LE MANDATAIRE DÛMEN HABILITÉ OU CHAQUE MEMBRE DU GROUPEMENT </w:t>
            </w:r>
            <w:r w:rsidRPr="00781539">
              <w:rPr>
                <w:i/>
                <w:color w:val="FF0000"/>
                <w:sz w:val="20"/>
              </w:rPr>
              <w:t>(à compléter)</w:t>
            </w:r>
            <w:bookmarkEnd w:id="11"/>
          </w:p>
        </w:tc>
      </w:tr>
    </w:tbl>
    <w:p w14:paraId="38614AF9" w14:textId="77777777" w:rsidR="00914D38" w:rsidRDefault="00914D38" w:rsidP="00914D38">
      <w:pPr>
        <w:pStyle w:val="Default"/>
        <w:jc w:val="both"/>
        <w:rPr>
          <w:rFonts w:asciiTheme="minorHAnsi" w:hAnsiTheme="minorHAnsi" w:cstheme="minorHAnsi"/>
          <w:sz w:val="20"/>
          <w:szCs w:val="20"/>
        </w:rPr>
      </w:pPr>
    </w:p>
    <w:p w14:paraId="0785F9B8" w14:textId="77777777" w:rsidR="00914D38" w:rsidRDefault="00914D38" w:rsidP="00914D38">
      <w:pPr>
        <w:pStyle w:val="Default"/>
        <w:jc w:val="both"/>
        <w:rPr>
          <w:rFonts w:asciiTheme="minorHAnsi" w:hAnsiTheme="minorHAnsi" w:cstheme="minorHAnsi"/>
          <w:sz w:val="20"/>
          <w:szCs w:val="20"/>
        </w:rPr>
      </w:pPr>
    </w:p>
    <w:p w14:paraId="39C9B15B" w14:textId="77777777" w:rsidR="00914D38" w:rsidRDefault="00914D38" w:rsidP="00914D38">
      <w:pPr>
        <w:pStyle w:val="Default"/>
        <w:jc w:val="both"/>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t>Fait en un seul original,</w:t>
      </w:r>
    </w:p>
    <w:p w14:paraId="09A5BBAA" w14:textId="77777777" w:rsidR="00914D38" w:rsidRDefault="00914D38" w:rsidP="00914D38">
      <w:pPr>
        <w:pStyle w:val="Default"/>
        <w:jc w:val="both"/>
        <w:rPr>
          <w:rFonts w:asciiTheme="minorHAnsi" w:hAnsiTheme="minorHAnsi" w:cstheme="minorHAnsi"/>
          <w:sz w:val="20"/>
          <w:szCs w:val="20"/>
        </w:rPr>
      </w:pPr>
    </w:p>
    <w:p w14:paraId="361D26CD" w14:textId="77777777" w:rsidR="00914D38" w:rsidRDefault="00914D38" w:rsidP="00914D38">
      <w:pPr>
        <w:pStyle w:val="Default"/>
        <w:jc w:val="both"/>
        <w:rPr>
          <w:rFonts w:asciiTheme="minorHAnsi" w:hAnsiTheme="minorHAnsi" w:cstheme="minorHAnsi"/>
          <w:sz w:val="20"/>
          <w:szCs w:val="20"/>
        </w:rPr>
      </w:pPr>
    </w:p>
    <w:p w14:paraId="1766493D" w14:textId="77777777" w:rsidR="00914D38" w:rsidRPr="002665BC" w:rsidRDefault="00914D38" w:rsidP="00914D38">
      <w:pPr>
        <w:pStyle w:val="Style2AE"/>
      </w:pPr>
      <w:r>
        <w:t>11.1. Signature de l’acte d’engagement par le candidat individuel :</w:t>
      </w:r>
    </w:p>
    <w:p w14:paraId="4A145691" w14:textId="77777777" w:rsidR="00914D38" w:rsidRPr="002665BC" w:rsidRDefault="00914D38" w:rsidP="00914D38">
      <w:pPr>
        <w:tabs>
          <w:tab w:val="left" w:pos="851"/>
        </w:tabs>
        <w:jc w:val="both"/>
        <w:rPr>
          <w:rFonts w:asciiTheme="minorHAnsi" w:hAnsiTheme="minorHAnsi" w:cstheme="minorHAnsi"/>
        </w:rPr>
      </w:pPr>
    </w:p>
    <w:tbl>
      <w:tblPr>
        <w:tblW w:w="10394" w:type="dxa"/>
        <w:tblInd w:w="-40" w:type="dxa"/>
        <w:tblLayout w:type="fixed"/>
        <w:tblLook w:val="0000" w:firstRow="0" w:lastRow="0" w:firstColumn="0" w:lastColumn="0" w:noHBand="0" w:noVBand="0"/>
      </w:tblPr>
      <w:tblGrid>
        <w:gridCol w:w="4644"/>
        <w:gridCol w:w="2694"/>
        <w:gridCol w:w="3056"/>
      </w:tblGrid>
      <w:tr w:rsidR="00914D38" w:rsidRPr="002665BC" w14:paraId="57AF205B" w14:textId="77777777" w:rsidTr="00551929">
        <w:tc>
          <w:tcPr>
            <w:tcW w:w="4644" w:type="dxa"/>
            <w:tcBorders>
              <w:top w:val="single" w:sz="4" w:space="0" w:color="000000"/>
              <w:left w:val="single" w:sz="4" w:space="0" w:color="000000"/>
              <w:bottom w:val="single" w:sz="4" w:space="0" w:color="000000"/>
            </w:tcBorders>
            <w:vAlign w:val="center"/>
          </w:tcPr>
          <w:p w14:paraId="0949D55E" w14:textId="77777777" w:rsidR="00914D38" w:rsidRPr="002665BC" w:rsidRDefault="00914D38" w:rsidP="00551929">
            <w:pPr>
              <w:tabs>
                <w:tab w:val="left" w:pos="851"/>
              </w:tabs>
              <w:jc w:val="center"/>
              <w:rPr>
                <w:rFonts w:asciiTheme="minorHAnsi" w:hAnsiTheme="minorHAnsi" w:cstheme="minorHAnsi"/>
                <w:b/>
                <w:bCs/>
              </w:rPr>
            </w:pPr>
            <w:r w:rsidRPr="002665BC">
              <w:rPr>
                <w:rFonts w:asciiTheme="minorHAnsi" w:hAnsiTheme="minorHAnsi" w:cstheme="minorHAnsi"/>
                <w:b/>
                <w:bCs/>
              </w:rPr>
              <w:t>Nom, prénom et qualité</w:t>
            </w:r>
          </w:p>
          <w:p w14:paraId="708B1EB5" w14:textId="77777777" w:rsidR="00914D38" w:rsidRPr="002665BC" w:rsidRDefault="00914D38" w:rsidP="00551929">
            <w:pPr>
              <w:tabs>
                <w:tab w:val="left" w:pos="851"/>
              </w:tabs>
              <w:jc w:val="center"/>
              <w:rPr>
                <w:rFonts w:asciiTheme="minorHAnsi" w:hAnsiTheme="minorHAnsi" w:cstheme="minorHAnsi"/>
                <w:b/>
                <w:bCs/>
              </w:rPr>
            </w:pPr>
            <w:r w:rsidRPr="002665BC">
              <w:rPr>
                <w:rFonts w:asciiTheme="minorHAnsi" w:hAnsiTheme="minorHAnsi" w:cstheme="minorHAnsi"/>
                <w:b/>
                <w:bCs/>
              </w:rPr>
              <w:t>du signataire (*)</w:t>
            </w:r>
          </w:p>
        </w:tc>
        <w:tc>
          <w:tcPr>
            <w:tcW w:w="2694" w:type="dxa"/>
            <w:tcBorders>
              <w:top w:val="single" w:sz="4" w:space="0" w:color="000000"/>
              <w:left w:val="single" w:sz="4" w:space="0" w:color="000000"/>
              <w:bottom w:val="single" w:sz="4" w:space="0" w:color="000000"/>
            </w:tcBorders>
            <w:vAlign w:val="center"/>
          </w:tcPr>
          <w:p w14:paraId="2426025D" w14:textId="77777777" w:rsidR="00914D38" w:rsidRPr="002665BC" w:rsidRDefault="00914D38" w:rsidP="00551929">
            <w:pPr>
              <w:tabs>
                <w:tab w:val="left" w:pos="851"/>
              </w:tabs>
              <w:jc w:val="center"/>
              <w:rPr>
                <w:rFonts w:asciiTheme="minorHAnsi" w:hAnsiTheme="minorHAnsi" w:cstheme="minorHAnsi"/>
                <w:b/>
                <w:bCs/>
              </w:rPr>
            </w:pPr>
            <w:r w:rsidRPr="002665BC">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1355FF5" w14:textId="77777777" w:rsidR="00914D38" w:rsidRPr="002665BC" w:rsidRDefault="00914D38" w:rsidP="00551929">
            <w:pPr>
              <w:tabs>
                <w:tab w:val="left" w:pos="851"/>
              </w:tabs>
              <w:jc w:val="center"/>
              <w:rPr>
                <w:rFonts w:asciiTheme="minorHAnsi" w:hAnsiTheme="minorHAnsi" w:cstheme="minorHAnsi"/>
                <w:b/>
                <w:bCs/>
              </w:rPr>
            </w:pPr>
            <w:r w:rsidRPr="002665BC">
              <w:rPr>
                <w:rFonts w:asciiTheme="minorHAnsi" w:hAnsiTheme="minorHAnsi" w:cstheme="minorHAnsi"/>
                <w:b/>
                <w:bCs/>
              </w:rPr>
              <w:t>Signature</w:t>
            </w:r>
          </w:p>
        </w:tc>
      </w:tr>
      <w:tr w:rsidR="00914D38" w:rsidRPr="002665BC" w14:paraId="56D40C45" w14:textId="77777777" w:rsidTr="00551929">
        <w:trPr>
          <w:trHeight w:val="1021"/>
        </w:trPr>
        <w:tc>
          <w:tcPr>
            <w:tcW w:w="4644" w:type="dxa"/>
            <w:tcBorders>
              <w:top w:val="single" w:sz="4" w:space="0" w:color="000000"/>
              <w:left w:val="single" w:sz="4" w:space="0" w:color="000000"/>
              <w:bottom w:val="single" w:sz="4" w:space="0" w:color="auto"/>
            </w:tcBorders>
          </w:tcPr>
          <w:p w14:paraId="7479218A" w14:textId="77777777" w:rsidR="00914D38" w:rsidRDefault="00914D38" w:rsidP="00551929">
            <w:pPr>
              <w:tabs>
                <w:tab w:val="left" w:pos="851"/>
              </w:tabs>
              <w:snapToGrid w:val="0"/>
              <w:jc w:val="both"/>
              <w:rPr>
                <w:rFonts w:asciiTheme="minorHAnsi" w:hAnsiTheme="minorHAnsi" w:cstheme="minorHAnsi"/>
                <w:b/>
                <w:bCs/>
              </w:rPr>
            </w:pPr>
          </w:p>
          <w:p w14:paraId="6608AD35" w14:textId="77777777" w:rsidR="00914D38" w:rsidRDefault="00914D38" w:rsidP="00551929">
            <w:pPr>
              <w:tabs>
                <w:tab w:val="left" w:pos="851"/>
              </w:tabs>
              <w:snapToGrid w:val="0"/>
              <w:jc w:val="both"/>
              <w:rPr>
                <w:rFonts w:asciiTheme="minorHAnsi" w:hAnsiTheme="minorHAnsi" w:cstheme="minorHAnsi"/>
                <w:b/>
                <w:bCs/>
              </w:rPr>
            </w:pPr>
          </w:p>
          <w:p w14:paraId="75E9B0AE" w14:textId="77777777" w:rsidR="00914D38" w:rsidRDefault="00914D38" w:rsidP="00551929">
            <w:pPr>
              <w:tabs>
                <w:tab w:val="left" w:pos="851"/>
              </w:tabs>
              <w:snapToGrid w:val="0"/>
              <w:jc w:val="both"/>
              <w:rPr>
                <w:rFonts w:asciiTheme="minorHAnsi" w:hAnsiTheme="minorHAnsi" w:cstheme="minorHAnsi"/>
                <w:b/>
                <w:bCs/>
              </w:rPr>
            </w:pPr>
          </w:p>
          <w:p w14:paraId="212BE8AB" w14:textId="77777777" w:rsidR="00914D38" w:rsidRDefault="00914D38" w:rsidP="00551929">
            <w:pPr>
              <w:tabs>
                <w:tab w:val="left" w:pos="851"/>
              </w:tabs>
              <w:snapToGrid w:val="0"/>
              <w:jc w:val="both"/>
              <w:rPr>
                <w:rFonts w:asciiTheme="minorHAnsi" w:hAnsiTheme="minorHAnsi" w:cstheme="minorHAnsi"/>
                <w:b/>
                <w:bCs/>
              </w:rPr>
            </w:pPr>
          </w:p>
          <w:p w14:paraId="2C899980" w14:textId="77777777" w:rsidR="00914D38" w:rsidRDefault="00914D38" w:rsidP="00551929">
            <w:pPr>
              <w:tabs>
                <w:tab w:val="left" w:pos="851"/>
              </w:tabs>
              <w:snapToGrid w:val="0"/>
              <w:jc w:val="both"/>
              <w:rPr>
                <w:rFonts w:asciiTheme="minorHAnsi" w:hAnsiTheme="minorHAnsi" w:cstheme="minorHAnsi"/>
                <w:b/>
                <w:bCs/>
              </w:rPr>
            </w:pPr>
          </w:p>
          <w:p w14:paraId="35D291E0" w14:textId="77777777" w:rsidR="00914D38" w:rsidRDefault="00914D38" w:rsidP="00551929">
            <w:pPr>
              <w:tabs>
                <w:tab w:val="left" w:pos="851"/>
              </w:tabs>
              <w:snapToGrid w:val="0"/>
              <w:jc w:val="both"/>
              <w:rPr>
                <w:rFonts w:asciiTheme="minorHAnsi" w:hAnsiTheme="minorHAnsi" w:cstheme="minorHAnsi"/>
                <w:b/>
                <w:bCs/>
              </w:rPr>
            </w:pPr>
          </w:p>
          <w:p w14:paraId="6A331810" w14:textId="77777777" w:rsidR="00914D38" w:rsidRPr="002665BC" w:rsidRDefault="00914D38" w:rsidP="00551929">
            <w:pPr>
              <w:tabs>
                <w:tab w:val="left" w:pos="851"/>
              </w:tabs>
              <w:snapToGrid w:val="0"/>
              <w:jc w:val="both"/>
              <w:rPr>
                <w:rFonts w:asciiTheme="minorHAnsi" w:hAnsiTheme="minorHAnsi" w:cstheme="minorHAnsi"/>
                <w:b/>
                <w:bCs/>
              </w:rPr>
            </w:pPr>
          </w:p>
        </w:tc>
        <w:tc>
          <w:tcPr>
            <w:tcW w:w="2694" w:type="dxa"/>
            <w:tcBorders>
              <w:top w:val="single" w:sz="4" w:space="0" w:color="000000"/>
              <w:left w:val="single" w:sz="4" w:space="0" w:color="000000"/>
              <w:bottom w:val="single" w:sz="4" w:space="0" w:color="auto"/>
            </w:tcBorders>
          </w:tcPr>
          <w:p w14:paraId="452F07E9" w14:textId="77777777" w:rsidR="00914D38" w:rsidRPr="002665BC" w:rsidRDefault="00914D38" w:rsidP="00551929">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bottom w:val="single" w:sz="4" w:space="0" w:color="auto"/>
              <w:right w:val="single" w:sz="4" w:space="0" w:color="000000"/>
            </w:tcBorders>
          </w:tcPr>
          <w:p w14:paraId="384F5747" w14:textId="77777777" w:rsidR="00914D38" w:rsidRPr="002665BC" w:rsidRDefault="00914D38" w:rsidP="00551929">
            <w:pPr>
              <w:tabs>
                <w:tab w:val="left" w:pos="851"/>
              </w:tabs>
              <w:snapToGrid w:val="0"/>
              <w:jc w:val="both"/>
              <w:rPr>
                <w:rFonts w:asciiTheme="minorHAnsi" w:hAnsiTheme="minorHAnsi" w:cstheme="minorHAnsi"/>
                <w:b/>
                <w:bCs/>
              </w:rPr>
            </w:pPr>
          </w:p>
        </w:tc>
      </w:tr>
    </w:tbl>
    <w:p w14:paraId="1FE785DD" w14:textId="77777777" w:rsidR="00914D38" w:rsidRPr="002665BC" w:rsidRDefault="00914D38" w:rsidP="00914D38">
      <w:pPr>
        <w:tabs>
          <w:tab w:val="left" w:pos="851"/>
        </w:tabs>
        <w:jc w:val="both"/>
        <w:rPr>
          <w:rFonts w:asciiTheme="minorHAnsi" w:hAnsiTheme="minorHAnsi" w:cstheme="minorHAnsi"/>
        </w:rPr>
      </w:pPr>
      <w:r w:rsidRPr="002665BC">
        <w:rPr>
          <w:rFonts w:asciiTheme="minorHAnsi" w:hAnsiTheme="minorHAnsi" w:cstheme="minorHAnsi"/>
          <w:sz w:val="18"/>
          <w:szCs w:val="18"/>
        </w:rPr>
        <w:t>(*) Le signataire doit avoir le pouvoir d’engager la personne qu’il représente.</w:t>
      </w:r>
    </w:p>
    <w:p w14:paraId="10073E1D" w14:textId="77777777" w:rsidR="00914D38" w:rsidRDefault="00914D38" w:rsidP="00914D38">
      <w:pPr>
        <w:pStyle w:val="fcase1ertab"/>
        <w:tabs>
          <w:tab w:val="left" w:pos="851"/>
        </w:tabs>
        <w:ind w:left="0" w:firstLine="0"/>
        <w:rPr>
          <w:rFonts w:asciiTheme="minorHAnsi" w:hAnsiTheme="minorHAnsi" w:cstheme="minorHAnsi"/>
          <w:b/>
          <w:sz w:val="22"/>
          <w:szCs w:val="22"/>
        </w:rPr>
      </w:pPr>
    </w:p>
    <w:p w14:paraId="00E69550" w14:textId="77777777" w:rsidR="00914D38" w:rsidRPr="002665BC" w:rsidRDefault="00914D38" w:rsidP="00914D38">
      <w:pPr>
        <w:pStyle w:val="Style2AE"/>
      </w:pPr>
      <w:r>
        <w:t>11.2. Signature de l’acte d’engagement en cas de groupement :</w:t>
      </w:r>
    </w:p>
    <w:p w14:paraId="28FAC913" w14:textId="77777777" w:rsidR="00914D38" w:rsidRPr="002665BC" w:rsidRDefault="00914D38" w:rsidP="00914D38">
      <w:pPr>
        <w:tabs>
          <w:tab w:val="left" w:pos="851"/>
        </w:tabs>
        <w:jc w:val="both"/>
        <w:rPr>
          <w:rFonts w:asciiTheme="minorHAnsi" w:hAnsiTheme="minorHAnsi" w:cstheme="minorHAnsi"/>
        </w:rPr>
      </w:pPr>
    </w:p>
    <w:p w14:paraId="38009B6C" w14:textId="77777777" w:rsidR="00914D38" w:rsidRPr="002665BC" w:rsidRDefault="00914D38" w:rsidP="00914D38">
      <w:pPr>
        <w:tabs>
          <w:tab w:val="left" w:pos="851"/>
        </w:tabs>
        <w:jc w:val="both"/>
        <w:rPr>
          <w:rFonts w:asciiTheme="minorHAnsi" w:hAnsiTheme="minorHAnsi" w:cstheme="minorHAnsi"/>
          <w:sz w:val="18"/>
          <w:szCs w:val="18"/>
        </w:rPr>
      </w:pPr>
      <w:r w:rsidRPr="002665BC">
        <w:rPr>
          <w:rFonts w:asciiTheme="minorHAnsi" w:hAnsiTheme="minorHAnsi" w:cstheme="minorHAnsi"/>
        </w:rPr>
        <w:t xml:space="preserve">Les membres du groupement d’opérateurs économiques désignent le mandataire suivant </w:t>
      </w:r>
      <w:r w:rsidRPr="002665BC">
        <w:rPr>
          <w:rFonts w:asciiTheme="minorHAnsi" w:hAnsiTheme="minorHAnsi" w:cstheme="minorHAnsi"/>
          <w:i/>
          <w:sz w:val="18"/>
          <w:szCs w:val="18"/>
        </w:rPr>
        <w:t>(</w:t>
      </w:r>
      <w:r w:rsidRPr="00781539">
        <w:rPr>
          <w:rFonts w:asciiTheme="minorHAnsi" w:hAnsiTheme="minorHAnsi" w:cstheme="minorHAnsi"/>
          <w:i/>
          <w:sz w:val="18"/>
          <w:szCs w:val="18"/>
        </w:rPr>
        <w:t>article R.2142-23</w:t>
      </w:r>
      <w:r>
        <w:rPr>
          <w:rFonts w:asciiTheme="minorHAnsi" w:hAnsiTheme="minorHAnsi" w:cstheme="minorHAnsi"/>
          <w:i/>
          <w:sz w:val="18"/>
          <w:szCs w:val="18"/>
        </w:rPr>
        <w:t xml:space="preserve"> du C</w:t>
      </w:r>
      <w:r w:rsidRPr="002665BC">
        <w:rPr>
          <w:rFonts w:asciiTheme="minorHAnsi" w:hAnsiTheme="minorHAnsi" w:cstheme="minorHAnsi"/>
          <w:i/>
          <w:sz w:val="18"/>
          <w:szCs w:val="18"/>
        </w:rPr>
        <w:t>ode de la commande publique) </w:t>
      </w:r>
      <w:r w:rsidRPr="002665BC">
        <w:rPr>
          <w:rFonts w:asciiTheme="minorHAnsi" w:hAnsiTheme="minorHAnsi" w:cstheme="minorHAnsi"/>
          <w:sz w:val="18"/>
          <w:szCs w:val="18"/>
        </w:rPr>
        <w:t>:</w:t>
      </w:r>
    </w:p>
    <w:p w14:paraId="0A574216" w14:textId="77777777" w:rsidR="00914D38" w:rsidRDefault="00914D38" w:rsidP="00914D38">
      <w:pPr>
        <w:tabs>
          <w:tab w:val="left" w:pos="851"/>
        </w:tabs>
        <w:rPr>
          <w:rFonts w:asciiTheme="minorHAnsi" w:hAnsiTheme="minorHAnsi" w:cstheme="minorHAnsi"/>
          <w:i/>
          <w:sz w:val="18"/>
          <w:szCs w:val="18"/>
        </w:rPr>
      </w:pPr>
    </w:p>
    <w:p w14:paraId="508EF87E" w14:textId="77777777" w:rsidR="00914D38" w:rsidRPr="002665BC" w:rsidRDefault="00914D38" w:rsidP="00914D38">
      <w:pPr>
        <w:tabs>
          <w:tab w:val="left" w:pos="851"/>
        </w:tabs>
        <w:rPr>
          <w:rFonts w:asciiTheme="minorHAnsi" w:hAnsiTheme="minorHAnsi" w:cstheme="minorHAnsi"/>
          <w:i/>
          <w:sz w:val="18"/>
          <w:szCs w:val="18"/>
        </w:rPr>
      </w:pPr>
      <w:r w:rsidRPr="002665BC">
        <w:rPr>
          <w:rFonts w:asciiTheme="minorHAnsi" w:hAnsiTheme="minorHAnsi" w:cstheme="minorHAnsi"/>
          <w:i/>
          <w:sz w:val="18"/>
          <w:szCs w:val="18"/>
        </w:rPr>
        <w:t>[Indiquer le nom commercial et la dénomination sociale du mandataire]</w:t>
      </w:r>
    </w:p>
    <w:p w14:paraId="17DFE3F3" w14:textId="77777777" w:rsidR="00914D38" w:rsidRPr="002665BC" w:rsidRDefault="00914D38" w:rsidP="00914D38">
      <w:pPr>
        <w:tabs>
          <w:tab w:val="left" w:pos="851"/>
        </w:tabs>
        <w:rPr>
          <w:rFonts w:asciiTheme="minorHAnsi" w:hAnsiTheme="minorHAnsi" w:cstheme="minorHAnsi"/>
        </w:rPr>
      </w:pPr>
    </w:p>
    <w:p w14:paraId="0338A385" w14:textId="77777777" w:rsidR="00914D38" w:rsidRPr="00781539" w:rsidRDefault="00914D38" w:rsidP="00914D38">
      <w:pPr>
        <w:pStyle w:val="fcase1ertab"/>
        <w:tabs>
          <w:tab w:val="left" w:pos="851"/>
        </w:tabs>
        <w:ind w:left="0" w:firstLine="0"/>
        <w:rPr>
          <w:rFonts w:asciiTheme="minorHAnsi" w:hAnsiTheme="minorHAnsi" w:cstheme="minorHAnsi"/>
          <w:b/>
        </w:rPr>
      </w:pPr>
      <w:r w:rsidRPr="00781539">
        <w:rPr>
          <w:rFonts w:asciiTheme="minorHAnsi" w:hAnsiTheme="minorHAnsi" w:cstheme="minorHAnsi"/>
          <w:b/>
        </w:rPr>
        <w:t>En cas de groupement conjoint, le mandataire du groupement est :</w:t>
      </w:r>
    </w:p>
    <w:p w14:paraId="2EE5C84F" w14:textId="77777777" w:rsidR="00914D38" w:rsidRDefault="00914D38" w:rsidP="00914D38">
      <w:pPr>
        <w:pStyle w:val="fcase1ertab"/>
        <w:tabs>
          <w:tab w:val="left" w:pos="851"/>
        </w:tabs>
        <w:rPr>
          <w:rFonts w:asciiTheme="minorHAnsi" w:hAnsiTheme="minorHAnsi" w:cstheme="minorHAnsi"/>
          <w:i/>
          <w:iCs/>
          <w:sz w:val="18"/>
          <w:szCs w:val="18"/>
        </w:rPr>
      </w:pPr>
    </w:p>
    <w:p w14:paraId="404251DF" w14:textId="77777777" w:rsidR="00914D38" w:rsidRPr="002665BC" w:rsidRDefault="00914D38" w:rsidP="00914D38">
      <w:pPr>
        <w:pStyle w:val="fcase1ertab"/>
        <w:tabs>
          <w:tab w:val="left" w:pos="851"/>
        </w:tabs>
        <w:rPr>
          <w:rFonts w:asciiTheme="minorHAnsi" w:hAnsiTheme="minorHAnsi" w:cstheme="minorHAnsi"/>
        </w:rPr>
      </w:pPr>
      <w:r>
        <w:rPr>
          <w:rFonts w:asciiTheme="minorHAnsi" w:hAnsiTheme="minorHAnsi" w:cstheme="minorHAnsi"/>
          <w:i/>
          <w:iCs/>
          <w:sz w:val="18"/>
          <w:szCs w:val="18"/>
        </w:rPr>
        <w:t>(Cocher la case correspondante</w:t>
      </w:r>
      <w:r w:rsidRPr="002665BC">
        <w:rPr>
          <w:rFonts w:asciiTheme="minorHAnsi" w:hAnsiTheme="minorHAnsi" w:cstheme="minorHAnsi"/>
          <w:i/>
          <w:iCs/>
          <w:sz w:val="18"/>
          <w:szCs w:val="18"/>
        </w:rPr>
        <w:t>)</w:t>
      </w:r>
    </w:p>
    <w:p w14:paraId="4B4BBA51" w14:textId="77777777" w:rsidR="00914D38" w:rsidRDefault="00531855" w:rsidP="00914D38">
      <w:pPr>
        <w:pStyle w:val="fcase1ertab"/>
        <w:tabs>
          <w:tab w:val="clear" w:pos="426"/>
          <w:tab w:val="left" w:pos="851"/>
        </w:tabs>
        <w:spacing w:before="120"/>
        <w:jc w:val="center"/>
        <w:rPr>
          <w:rFonts w:asciiTheme="minorHAnsi" w:hAnsiTheme="minorHAnsi" w:cstheme="minorHAnsi"/>
          <w:b/>
        </w:rPr>
      </w:pPr>
      <w:sdt>
        <w:sdtPr>
          <w:rPr>
            <w:rFonts w:asciiTheme="minorHAnsi" w:hAnsiTheme="minorHAnsi" w:cstheme="minorHAnsi"/>
          </w:rPr>
          <w:id w:val="-321668074"/>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sidRPr="00781539">
        <w:rPr>
          <w:rFonts w:asciiTheme="minorHAnsi" w:hAnsiTheme="minorHAnsi" w:cstheme="minorHAnsi"/>
          <w:b/>
        </w:rPr>
        <w:t xml:space="preserve"> conjoint</w:t>
      </w:r>
      <w:r w:rsidR="00914D38" w:rsidRPr="00781539">
        <w:rPr>
          <w:rFonts w:asciiTheme="minorHAnsi" w:hAnsiTheme="minorHAnsi" w:cstheme="minorHAnsi"/>
          <w:b/>
        </w:rPr>
        <w:tab/>
      </w:r>
      <w:r w:rsidR="00914D38" w:rsidRPr="00781539">
        <w:rPr>
          <w:rFonts w:asciiTheme="minorHAnsi" w:hAnsiTheme="minorHAnsi" w:cstheme="minorHAnsi"/>
          <w:b/>
        </w:rPr>
        <w:tab/>
        <w:t>OU</w:t>
      </w:r>
      <w:r w:rsidR="00914D38" w:rsidRPr="002665BC">
        <w:rPr>
          <w:rFonts w:asciiTheme="minorHAnsi" w:hAnsiTheme="minorHAnsi" w:cstheme="minorHAnsi"/>
        </w:rPr>
        <w:tab/>
      </w:r>
      <w:r w:rsidR="00914D38" w:rsidRPr="002665BC">
        <w:rPr>
          <w:rFonts w:asciiTheme="minorHAnsi" w:hAnsiTheme="minorHAnsi" w:cstheme="minorHAnsi"/>
        </w:rPr>
        <w:tab/>
      </w:r>
      <w:sdt>
        <w:sdtPr>
          <w:rPr>
            <w:rFonts w:asciiTheme="minorHAnsi" w:hAnsiTheme="minorHAnsi" w:cstheme="minorHAnsi"/>
          </w:rPr>
          <w:id w:val="-422638938"/>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sidRPr="00781539">
        <w:rPr>
          <w:rFonts w:asciiTheme="minorHAnsi" w:hAnsiTheme="minorHAnsi" w:cstheme="minorHAnsi"/>
          <w:b/>
        </w:rPr>
        <w:t xml:space="preserve"> solidaire</w:t>
      </w:r>
    </w:p>
    <w:p w14:paraId="33379B41" w14:textId="77777777" w:rsidR="00914D38" w:rsidRPr="004751A8" w:rsidRDefault="00914D38" w:rsidP="00914D38">
      <w:pPr>
        <w:pStyle w:val="fcase1ertab"/>
        <w:tabs>
          <w:tab w:val="clear" w:pos="426"/>
          <w:tab w:val="left" w:pos="851"/>
        </w:tabs>
        <w:spacing w:before="120"/>
        <w:rPr>
          <w:rFonts w:asciiTheme="minorHAnsi" w:hAnsiTheme="minorHAnsi" w:cstheme="minorHAnsi"/>
        </w:rPr>
      </w:pPr>
    </w:p>
    <w:p w14:paraId="774BE0AE" w14:textId="77777777" w:rsidR="00914D38" w:rsidRPr="002665BC" w:rsidRDefault="00531855" w:rsidP="00914D38">
      <w:pPr>
        <w:pStyle w:val="fcasegauche"/>
        <w:tabs>
          <w:tab w:val="left" w:pos="426"/>
          <w:tab w:val="left" w:pos="851"/>
        </w:tabs>
        <w:spacing w:after="0"/>
        <w:ind w:left="0" w:firstLine="0"/>
        <w:rPr>
          <w:rFonts w:asciiTheme="minorHAnsi" w:hAnsiTheme="minorHAnsi" w:cstheme="minorHAnsi"/>
        </w:rPr>
      </w:pPr>
      <w:sdt>
        <w:sdtPr>
          <w:rPr>
            <w:rFonts w:asciiTheme="minorHAnsi" w:hAnsiTheme="minorHAnsi" w:cstheme="minorHAnsi"/>
          </w:rPr>
          <w:id w:val="-414704344"/>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sidRPr="002665BC">
        <w:rPr>
          <w:rFonts w:asciiTheme="minorHAnsi" w:hAnsiTheme="minorHAnsi" w:cstheme="minorHAnsi"/>
        </w:rPr>
        <w:t xml:space="preserve"> Les membres du groupement ont donné mandat au mandataire</w:t>
      </w:r>
      <w:r w:rsidR="00914D38">
        <w:rPr>
          <w:rFonts w:asciiTheme="minorHAnsi" w:hAnsiTheme="minorHAnsi" w:cstheme="minorHAnsi"/>
        </w:rPr>
        <w:t xml:space="preserve"> </w:t>
      </w:r>
      <w:r w:rsidR="00914D38" w:rsidRPr="004751A8">
        <w:rPr>
          <w:rFonts w:asciiTheme="minorHAnsi" w:hAnsiTheme="minorHAnsi" w:cstheme="minorHAnsi"/>
          <w:i/>
          <w:color w:val="FF0000"/>
        </w:rPr>
        <w:t>(habilitation signée de chacun des mandataires à joindre en annexe)</w:t>
      </w:r>
      <w:r w:rsidR="00914D38" w:rsidRPr="002665BC">
        <w:rPr>
          <w:rFonts w:asciiTheme="minorHAnsi" w:hAnsiTheme="minorHAnsi" w:cstheme="minorHAnsi"/>
        </w:rPr>
        <w:t>, qui signe le présent acte d’engagement :</w:t>
      </w:r>
    </w:p>
    <w:p w14:paraId="34F76BC6" w14:textId="77777777" w:rsidR="00914D38" w:rsidRDefault="00914D38" w:rsidP="00914D38">
      <w:pPr>
        <w:tabs>
          <w:tab w:val="left" w:pos="851"/>
        </w:tabs>
        <w:rPr>
          <w:rFonts w:asciiTheme="minorHAnsi" w:hAnsiTheme="minorHAnsi" w:cstheme="minorHAnsi"/>
          <w:i/>
          <w:sz w:val="18"/>
          <w:szCs w:val="18"/>
        </w:rPr>
      </w:pPr>
    </w:p>
    <w:p w14:paraId="12EE4873" w14:textId="77777777" w:rsidR="00914D38" w:rsidRDefault="00914D38" w:rsidP="00914D38">
      <w:pPr>
        <w:tabs>
          <w:tab w:val="left" w:pos="851"/>
        </w:tabs>
        <w:rPr>
          <w:rFonts w:asciiTheme="minorHAnsi" w:hAnsiTheme="minorHAnsi" w:cstheme="minorHAnsi"/>
          <w:i/>
          <w:sz w:val="18"/>
          <w:szCs w:val="18"/>
        </w:rPr>
      </w:pPr>
      <w:r w:rsidRPr="002665BC">
        <w:rPr>
          <w:rFonts w:asciiTheme="minorHAnsi" w:hAnsiTheme="minorHAnsi" w:cstheme="minorHAnsi"/>
          <w:i/>
          <w:sz w:val="18"/>
          <w:szCs w:val="18"/>
        </w:rPr>
        <w:t>(Cocher la ou les cases correspondantes)</w:t>
      </w:r>
    </w:p>
    <w:p w14:paraId="5A5E1C1F" w14:textId="77777777" w:rsidR="00914D38" w:rsidRPr="004751A8" w:rsidRDefault="00914D38" w:rsidP="00914D38">
      <w:pPr>
        <w:tabs>
          <w:tab w:val="left" w:pos="851"/>
        </w:tabs>
        <w:rPr>
          <w:rFonts w:asciiTheme="minorHAnsi" w:hAnsiTheme="minorHAnsi" w:cstheme="minorHAnsi"/>
          <w:szCs w:val="18"/>
        </w:rPr>
      </w:pPr>
    </w:p>
    <w:p w14:paraId="6769C1E0" w14:textId="77777777" w:rsidR="00914D38" w:rsidRPr="002665BC" w:rsidRDefault="00531855" w:rsidP="00914D38">
      <w:pPr>
        <w:tabs>
          <w:tab w:val="left" w:pos="851"/>
        </w:tabs>
        <w:jc w:val="both"/>
        <w:rPr>
          <w:rFonts w:asciiTheme="minorHAnsi" w:hAnsiTheme="minorHAnsi" w:cstheme="minorHAnsi"/>
        </w:rPr>
      </w:pPr>
      <w:sdt>
        <w:sdtPr>
          <w:rPr>
            <w:rFonts w:asciiTheme="minorHAnsi" w:hAnsiTheme="minorHAnsi" w:cstheme="minorHAnsi"/>
          </w:rPr>
          <w:id w:val="618721726"/>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 xml:space="preserve"> Pour signer le présent acte d’engagement en leur nom et pour leur compte, pour les représenter vis-à-vis de l’acheteur et pour coordonner l’ensemble des prestations </w:t>
      </w:r>
      <w:r w:rsidR="00914D38" w:rsidRPr="004751A8">
        <w:rPr>
          <w:rFonts w:asciiTheme="minorHAnsi" w:hAnsiTheme="minorHAnsi" w:cstheme="minorHAnsi"/>
          <w:i/>
          <w:sz w:val="18"/>
        </w:rPr>
        <w:t>(joindre les pouvoirs en annexe du présent document)</w:t>
      </w:r>
      <w:r w:rsidR="00914D38">
        <w:rPr>
          <w:rFonts w:asciiTheme="minorHAnsi" w:hAnsiTheme="minorHAnsi" w:cstheme="minorHAnsi"/>
        </w:rPr>
        <w:t xml:space="preserve"> ;</w:t>
      </w:r>
    </w:p>
    <w:p w14:paraId="5F3FAECD" w14:textId="77777777" w:rsidR="00914D38" w:rsidRPr="002665BC" w:rsidRDefault="00914D38" w:rsidP="00914D38">
      <w:pPr>
        <w:pStyle w:val="fcasegauche"/>
        <w:tabs>
          <w:tab w:val="left" w:pos="426"/>
          <w:tab w:val="left" w:pos="851"/>
        </w:tabs>
        <w:spacing w:after="0"/>
        <w:ind w:left="0" w:firstLine="0"/>
        <w:jc w:val="left"/>
        <w:rPr>
          <w:rFonts w:asciiTheme="minorHAnsi" w:hAnsiTheme="minorHAnsi" w:cstheme="minorHAnsi"/>
        </w:rPr>
      </w:pPr>
    </w:p>
    <w:p w14:paraId="2921D50D" w14:textId="77777777" w:rsidR="00914D38" w:rsidRDefault="00531855" w:rsidP="00914D38">
      <w:pPr>
        <w:tabs>
          <w:tab w:val="left" w:pos="851"/>
        </w:tabs>
        <w:jc w:val="both"/>
        <w:rPr>
          <w:rFonts w:asciiTheme="minorHAnsi" w:hAnsiTheme="minorHAnsi" w:cstheme="minorHAnsi"/>
        </w:rPr>
      </w:pPr>
      <w:sdt>
        <w:sdtPr>
          <w:rPr>
            <w:rFonts w:asciiTheme="minorHAnsi" w:hAnsiTheme="minorHAnsi" w:cstheme="minorHAnsi"/>
          </w:rPr>
          <w:id w:val="-230778690"/>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sidRPr="002665BC">
        <w:rPr>
          <w:rFonts w:asciiTheme="minorHAnsi" w:hAnsiTheme="minorHAnsi" w:cstheme="minorHAnsi"/>
        </w:rPr>
        <w:t xml:space="preserve"> </w:t>
      </w:r>
      <w:r w:rsidR="00914D38">
        <w:rPr>
          <w:rFonts w:asciiTheme="minorHAnsi" w:hAnsiTheme="minorHAnsi" w:cstheme="minorHAnsi"/>
        </w:rPr>
        <w:t>P</w:t>
      </w:r>
      <w:r w:rsidR="00914D38" w:rsidRPr="002665BC">
        <w:rPr>
          <w:rFonts w:asciiTheme="minorHAnsi" w:hAnsiTheme="minorHAnsi" w:cstheme="minorHAnsi"/>
        </w:rPr>
        <w:t>our signer, en leur nom et pour leur compte, les modifications ultérieures du marché public</w:t>
      </w:r>
      <w:r w:rsidR="00914D38">
        <w:rPr>
          <w:rFonts w:asciiTheme="minorHAnsi" w:hAnsiTheme="minorHAnsi" w:cstheme="minorHAnsi"/>
        </w:rPr>
        <w:t xml:space="preserve"> ou de l’accord-cadre </w:t>
      </w:r>
      <w:r w:rsidR="00914D38" w:rsidRPr="002665BC">
        <w:rPr>
          <w:rFonts w:asciiTheme="minorHAnsi" w:hAnsiTheme="minorHAnsi" w:cstheme="minorHAnsi"/>
          <w:i/>
          <w:sz w:val="18"/>
          <w:szCs w:val="18"/>
        </w:rPr>
        <w:t>(joindre les pouvoirs en annexe du présent document</w:t>
      </w:r>
      <w:r w:rsidR="00914D38">
        <w:rPr>
          <w:rFonts w:asciiTheme="minorHAnsi" w:hAnsiTheme="minorHAnsi" w:cstheme="minorHAnsi"/>
          <w:i/>
          <w:sz w:val="18"/>
          <w:szCs w:val="18"/>
        </w:rPr>
        <w:t>)</w:t>
      </w:r>
      <w:r w:rsidR="00914D38" w:rsidRPr="002665BC">
        <w:rPr>
          <w:rFonts w:asciiTheme="minorHAnsi" w:hAnsiTheme="minorHAnsi" w:cstheme="minorHAnsi"/>
        </w:rPr>
        <w:t> ;</w:t>
      </w:r>
    </w:p>
    <w:p w14:paraId="11F720C1" w14:textId="77777777" w:rsidR="00914D38" w:rsidRDefault="00914D38" w:rsidP="00914D38">
      <w:pPr>
        <w:tabs>
          <w:tab w:val="left" w:pos="851"/>
        </w:tabs>
        <w:jc w:val="both"/>
        <w:rPr>
          <w:rFonts w:asciiTheme="minorHAnsi" w:hAnsiTheme="minorHAnsi" w:cstheme="minorHAnsi"/>
        </w:rPr>
      </w:pPr>
    </w:p>
    <w:p w14:paraId="50B03519" w14:textId="77777777" w:rsidR="00914D38" w:rsidRPr="004751A8" w:rsidRDefault="00531855" w:rsidP="00914D38">
      <w:pPr>
        <w:tabs>
          <w:tab w:val="left" w:pos="851"/>
        </w:tabs>
        <w:jc w:val="both"/>
        <w:rPr>
          <w:rFonts w:asciiTheme="minorHAnsi" w:hAnsiTheme="minorHAnsi" w:cstheme="minorHAnsi"/>
          <w:iCs/>
        </w:rPr>
      </w:pPr>
      <w:sdt>
        <w:sdtPr>
          <w:rPr>
            <w:rFonts w:asciiTheme="minorHAnsi" w:hAnsiTheme="minorHAnsi" w:cstheme="minorHAnsi"/>
          </w:rPr>
          <w:id w:val="-345019600"/>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 xml:space="preserve"> </w:t>
      </w:r>
      <w:r w:rsidR="00914D38">
        <w:rPr>
          <w:rFonts w:asciiTheme="minorHAnsi" w:hAnsiTheme="minorHAnsi" w:cstheme="minorHAnsi"/>
          <w:iCs/>
        </w:rPr>
        <w:t>O</w:t>
      </w:r>
      <w:r w:rsidR="00914D38" w:rsidRPr="002665BC">
        <w:rPr>
          <w:rFonts w:asciiTheme="minorHAnsi" w:hAnsiTheme="minorHAnsi" w:cstheme="minorHAnsi"/>
        </w:rPr>
        <w:t>nt donné mandat au mandataire dans les conditions définies par les pouvoirs joints en annexe.</w:t>
      </w:r>
    </w:p>
    <w:p w14:paraId="12F1E7A3" w14:textId="77777777" w:rsidR="00914D38" w:rsidRPr="004751A8" w:rsidRDefault="00914D38" w:rsidP="00914D38">
      <w:pPr>
        <w:tabs>
          <w:tab w:val="left" w:pos="851"/>
        </w:tabs>
        <w:rPr>
          <w:rFonts w:asciiTheme="minorHAnsi" w:hAnsiTheme="minorHAnsi" w:cstheme="minorHAnsi"/>
          <w:szCs w:val="18"/>
        </w:rPr>
      </w:pPr>
    </w:p>
    <w:p w14:paraId="65500CBD" w14:textId="77777777" w:rsidR="00914D38" w:rsidRPr="002665BC" w:rsidRDefault="00531855" w:rsidP="00914D38">
      <w:pPr>
        <w:tabs>
          <w:tab w:val="left" w:pos="851"/>
        </w:tabs>
        <w:rPr>
          <w:rFonts w:asciiTheme="minorHAnsi" w:hAnsiTheme="minorHAnsi" w:cstheme="minorHAnsi"/>
          <w:i/>
          <w:sz w:val="18"/>
          <w:szCs w:val="18"/>
        </w:rPr>
      </w:pPr>
      <w:sdt>
        <w:sdtPr>
          <w:rPr>
            <w:rFonts w:asciiTheme="minorHAnsi" w:hAnsiTheme="minorHAnsi" w:cstheme="minorHAnsi"/>
          </w:rPr>
          <w:id w:val="1467854904"/>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sidRPr="002665BC">
        <w:rPr>
          <w:rFonts w:asciiTheme="minorHAnsi" w:hAnsiTheme="minorHAnsi" w:cstheme="minorHAnsi"/>
        </w:rPr>
        <w:t xml:space="preserve"> Les membres du groupement, qui signent le présent acte d’engagement :</w:t>
      </w:r>
    </w:p>
    <w:p w14:paraId="4B059529" w14:textId="77777777" w:rsidR="00914D38" w:rsidRPr="002665BC" w:rsidRDefault="00914D38" w:rsidP="00914D38">
      <w:pPr>
        <w:tabs>
          <w:tab w:val="left" w:pos="851"/>
        </w:tabs>
        <w:rPr>
          <w:rFonts w:asciiTheme="minorHAnsi" w:hAnsiTheme="minorHAnsi" w:cstheme="minorHAnsi"/>
        </w:rPr>
      </w:pPr>
      <w:r w:rsidRPr="002665BC">
        <w:rPr>
          <w:rFonts w:asciiTheme="minorHAnsi" w:hAnsiTheme="minorHAnsi" w:cstheme="minorHAnsi"/>
          <w:i/>
          <w:sz w:val="18"/>
          <w:szCs w:val="18"/>
        </w:rPr>
        <w:t>(Cocher la case correspondante)</w:t>
      </w:r>
    </w:p>
    <w:p w14:paraId="30383251" w14:textId="77777777" w:rsidR="00914D38" w:rsidRPr="002665BC" w:rsidRDefault="00914D38" w:rsidP="00914D38">
      <w:pPr>
        <w:tabs>
          <w:tab w:val="left" w:pos="851"/>
        </w:tabs>
        <w:rPr>
          <w:rFonts w:asciiTheme="minorHAnsi" w:hAnsiTheme="minorHAnsi" w:cstheme="minorHAnsi"/>
        </w:rPr>
      </w:pPr>
    </w:p>
    <w:p w14:paraId="76EF20E5" w14:textId="77777777" w:rsidR="00914D38" w:rsidRDefault="00531855" w:rsidP="00914D38">
      <w:pPr>
        <w:tabs>
          <w:tab w:val="left" w:pos="851"/>
        </w:tabs>
        <w:ind w:left="851"/>
        <w:jc w:val="both"/>
        <w:rPr>
          <w:rFonts w:asciiTheme="minorHAnsi" w:hAnsiTheme="minorHAnsi" w:cstheme="minorHAnsi"/>
        </w:rPr>
      </w:pPr>
      <w:sdt>
        <w:sdtPr>
          <w:rPr>
            <w:rFonts w:asciiTheme="minorHAnsi" w:hAnsiTheme="minorHAnsi" w:cstheme="minorHAnsi"/>
          </w:rPr>
          <w:id w:val="1932082772"/>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sidRPr="002665BC">
        <w:rPr>
          <w:rFonts w:asciiTheme="minorHAnsi" w:hAnsiTheme="minorHAnsi" w:cstheme="minorHAnsi"/>
        </w:rPr>
        <w:t xml:space="preserve"> </w:t>
      </w:r>
      <w:r w:rsidR="00914D38">
        <w:rPr>
          <w:rFonts w:asciiTheme="minorHAnsi" w:hAnsiTheme="minorHAnsi" w:cstheme="minorHAnsi"/>
        </w:rPr>
        <w:t>D</w:t>
      </w:r>
      <w:r w:rsidR="00914D38" w:rsidRPr="002665BC">
        <w:rPr>
          <w:rFonts w:asciiTheme="minorHAnsi" w:hAnsiTheme="minorHAnsi" w:cstheme="minorHAnsi"/>
        </w:rPr>
        <w:t>onnent mandat au mandataire, qui l’accepte, pour les représenter vis-à-vis d</w:t>
      </w:r>
      <w:r w:rsidR="00914D38">
        <w:rPr>
          <w:rFonts w:asciiTheme="minorHAnsi" w:hAnsiTheme="minorHAnsi" w:cstheme="minorHAnsi"/>
        </w:rPr>
        <w:t xml:space="preserve">e l’acheteur et pour coordonner </w:t>
      </w:r>
      <w:r w:rsidR="00914D38" w:rsidRPr="002665BC">
        <w:rPr>
          <w:rFonts w:asciiTheme="minorHAnsi" w:hAnsiTheme="minorHAnsi" w:cstheme="minorHAnsi"/>
        </w:rPr>
        <w:t>l’ensemble des prestations ;</w:t>
      </w:r>
    </w:p>
    <w:p w14:paraId="4ECDD85E" w14:textId="77777777" w:rsidR="00914D38" w:rsidRDefault="00914D38" w:rsidP="00914D38">
      <w:pPr>
        <w:tabs>
          <w:tab w:val="left" w:pos="851"/>
        </w:tabs>
        <w:ind w:left="851"/>
        <w:jc w:val="both"/>
        <w:rPr>
          <w:rFonts w:asciiTheme="minorHAnsi" w:hAnsiTheme="minorHAnsi" w:cstheme="minorHAnsi"/>
        </w:rPr>
      </w:pPr>
    </w:p>
    <w:p w14:paraId="49F26CA2" w14:textId="77777777" w:rsidR="00914D38" w:rsidRPr="004751A8" w:rsidRDefault="00531855" w:rsidP="00914D38">
      <w:pPr>
        <w:tabs>
          <w:tab w:val="left" w:pos="851"/>
        </w:tabs>
        <w:ind w:left="851"/>
        <w:jc w:val="both"/>
        <w:rPr>
          <w:rFonts w:asciiTheme="minorHAnsi" w:hAnsiTheme="minorHAnsi" w:cstheme="minorHAnsi"/>
        </w:rPr>
      </w:pPr>
      <w:sdt>
        <w:sdtPr>
          <w:rPr>
            <w:rFonts w:asciiTheme="minorHAnsi" w:hAnsiTheme="minorHAnsi" w:cstheme="minorHAnsi"/>
          </w:rPr>
          <w:id w:val="-50546762"/>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sidRPr="002665BC">
        <w:rPr>
          <w:rFonts w:asciiTheme="minorHAnsi" w:hAnsiTheme="minorHAnsi" w:cstheme="minorHAnsi"/>
        </w:rPr>
        <w:t xml:space="preserve"> </w:t>
      </w:r>
      <w:r w:rsidR="00914D38">
        <w:rPr>
          <w:rFonts w:asciiTheme="minorHAnsi" w:hAnsiTheme="minorHAnsi" w:cstheme="minorHAnsi"/>
        </w:rPr>
        <w:t>D</w:t>
      </w:r>
      <w:r w:rsidR="00914D38" w:rsidRPr="002665BC">
        <w:rPr>
          <w:rFonts w:asciiTheme="minorHAnsi" w:hAnsiTheme="minorHAnsi" w:cstheme="minorHAnsi"/>
        </w:rPr>
        <w:t>onnent mandat au mandataire, qui l’accepte, pour signer, en leur nom et pour leur compte, les modifications ultérieures du marché public</w:t>
      </w:r>
      <w:r w:rsidR="00914D38">
        <w:rPr>
          <w:rFonts w:asciiTheme="minorHAnsi" w:hAnsiTheme="minorHAnsi" w:cstheme="minorHAnsi"/>
        </w:rPr>
        <w:t xml:space="preserve"> ou de l’accord-cadre</w:t>
      </w:r>
      <w:r w:rsidR="00914D38" w:rsidRPr="002665BC">
        <w:rPr>
          <w:rFonts w:asciiTheme="minorHAnsi" w:hAnsiTheme="minorHAnsi" w:cstheme="minorHAnsi"/>
        </w:rPr>
        <w:t> ;</w:t>
      </w:r>
    </w:p>
    <w:p w14:paraId="743E5E90" w14:textId="77777777" w:rsidR="00914D38" w:rsidRPr="002665BC" w:rsidRDefault="00914D38" w:rsidP="00914D38">
      <w:pPr>
        <w:tabs>
          <w:tab w:val="left" w:pos="851"/>
        </w:tabs>
        <w:rPr>
          <w:rFonts w:asciiTheme="minorHAnsi" w:hAnsiTheme="minorHAnsi" w:cstheme="minorHAnsi"/>
          <w:iCs/>
        </w:rPr>
      </w:pPr>
    </w:p>
    <w:p w14:paraId="17BEA0BE" w14:textId="77777777" w:rsidR="00914D38" w:rsidRDefault="00914D38" w:rsidP="00914D38">
      <w:pPr>
        <w:tabs>
          <w:tab w:val="left" w:pos="851"/>
        </w:tabs>
        <w:ind w:left="1134" w:hanging="850"/>
        <w:rPr>
          <w:rFonts w:asciiTheme="minorHAnsi" w:hAnsiTheme="minorHAnsi" w:cstheme="minorHAnsi"/>
        </w:rPr>
      </w:pPr>
      <w:r w:rsidRPr="002665BC">
        <w:rPr>
          <w:rFonts w:asciiTheme="minorHAnsi" w:hAnsiTheme="minorHAnsi" w:cstheme="minorHAnsi"/>
        </w:rPr>
        <w:tab/>
      </w:r>
      <w:sdt>
        <w:sdtPr>
          <w:rPr>
            <w:rFonts w:asciiTheme="minorHAnsi" w:hAnsiTheme="minorHAnsi" w:cstheme="minorHAnsi"/>
          </w:rPr>
          <w:id w:val="1735964764"/>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r w:rsidRPr="002665BC">
        <w:rPr>
          <w:rFonts w:asciiTheme="minorHAnsi" w:hAnsiTheme="minorHAnsi" w:cstheme="minorHAnsi"/>
        </w:rPr>
        <w:t xml:space="preserve"> </w:t>
      </w:r>
      <w:r>
        <w:rPr>
          <w:rFonts w:asciiTheme="minorHAnsi" w:hAnsiTheme="minorHAnsi" w:cstheme="minorHAnsi"/>
        </w:rPr>
        <w:t>D</w:t>
      </w:r>
      <w:r w:rsidRPr="002665BC">
        <w:rPr>
          <w:rFonts w:asciiTheme="minorHAnsi" w:hAnsiTheme="minorHAnsi" w:cstheme="minorHAnsi"/>
        </w:rPr>
        <w:t>onnent mandat au mandataire dans les conditions définies ci-dessous :</w:t>
      </w:r>
    </w:p>
    <w:p w14:paraId="07295831" w14:textId="77777777" w:rsidR="00914D38" w:rsidRPr="002665BC" w:rsidRDefault="00914D38" w:rsidP="00914D38">
      <w:pPr>
        <w:tabs>
          <w:tab w:val="left" w:pos="851"/>
        </w:tabs>
        <w:ind w:left="1134" w:hanging="850"/>
        <w:rPr>
          <w:rFonts w:asciiTheme="minorHAnsi" w:hAnsiTheme="minorHAnsi" w:cstheme="minorHAnsi"/>
          <w:i/>
          <w:sz w:val="18"/>
          <w:szCs w:val="18"/>
        </w:rPr>
      </w:pPr>
    </w:p>
    <w:p w14:paraId="582907FF" w14:textId="77777777" w:rsidR="00914D38" w:rsidRPr="002665BC" w:rsidRDefault="00914D38" w:rsidP="00914D38">
      <w:pPr>
        <w:tabs>
          <w:tab w:val="left" w:pos="851"/>
        </w:tabs>
        <w:ind w:left="1134" w:hanging="850"/>
        <w:rPr>
          <w:rFonts w:asciiTheme="minorHAnsi" w:hAnsiTheme="minorHAnsi" w:cstheme="minorHAnsi"/>
        </w:rPr>
      </w:pPr>
      <w:r w:rsidRPr="002665BC">
        <w:rPr>
          <w:rFonts w:asciiTheme="minorHAnsi" w:hAnsiTheme="minorHAnsi" w:cstheme="minorHAnsi"/>
          <w:i/>
          <w:sz w:val="18"/>
          <w:szCs w:val="18"/>
        </w:rPr>
        <w:tab/>
      </w:r>
      <w:r w:rsidRPr="002665BC">
        <w:rPr>
          <w:rFonts w:asciiTheme="minorHAnsi" w:hAnsiTheme="minorHAnsi" w:cstheme="minorHAnsi"/>
          <w:i/>
          <w:sz w:val="18"/>
          <w:szCs w:val="18"/>
        </w:rPr>
        <w:tab/>
      </w:r>
      <w:r w:rsidRPr="002665BC">
        <w:rPr>
          <w:rFonts w:asciiTheme="minorHAnsi" w:hAnsiTheme="minorHAnsi" w:cstheme="minorHAnsi"/>
          <w:i/>
          <w:sz w:val="18"/>
          <w:szCs w:val="18"/>
        </w:rPr>
        <w:tab/>
        <w:t>(Donner des précisions sur l’étendue du mandat)</w:t>
      </w:r>
    </w:p>
    <w:p w14:paraId="3924A451" w14:textId="77777777" w:rsidR="00914D38" w:rsidRDefault="00914D38" w:rsidP="00914D38">
      <w:pPr>
        <w:tabs>
          <w:tab w:val="left" w:pos="851"/>
        </w:tabs>
        <w:rPr>
          <w:rFonts w:asciiTheme="minorHAnsi" w:hAnsiTheme="minorHAnsi" w:cstheme="minorHAnsi"/>
        </w:rPr>
      </w:pPr>
    </w:p>
    <w:p w14:paraId="4DC099BB" w14:textId="77777777" w:rsidR="00914D38" w:rsidRDefault="00914D38" w:rsidP="00914D38">
      <w:pPr>
        <w:tabs>
          <w:tab w:val="left" w:pos="851"/>
        </w:tabs>
        <w:rPr>
          <w:rFonts w:asciiTheme="minorHAnsi" w:hAnsiTheme="minorHAnsi" w:cstheme="minorHAnsi"/>
        </w:rPr>
      </w:pPr>
    </w:p>
    <w:p w14:paraId="70D680C2" w14:textId="77777777" w:rsidR="00914D38" w:rsidRPr="002665BC" w:rsidRDefault="00914D38" w:rsidP="00914D38">
      <w:pPr>
        <w:tabs>
          <w:tab w:val="left" w:pos="851"/>
        </w:tabs>
        <w:rPr>
          <w:rFonts w:asciiTheme="minorHAnsi" w:hAnsiTheme="minorHAnsi" w:cstheme="minorHAnsi"/>
        </w:rPr>
      </w:pPr>
    </w:p>
    <w:tbl>
      <w:tblPr>
        <w:tblW w:w="10394" w:type="dxa"/>
        <w:tblInd w:w="-40" w:type="dxa"/>
        <w:tblLayout w:type="fixed"/>
        <w:tblLook w:val="0000" w:firstRow="0" w:lastRow="0" w:firstColumn="0" w:lastColumn="0" w:noHBand="0" w:noVBand="0"/>
      </w:tblPr>
      <w:tblGrid>
        <w:gridCol w:w="4644"/>
        <w:gridCol w:w="2694"/>
        <w:gridCol w:w="3056"/>
      </w:tblGrid>
      <w:tr w:rsidR="00914D38" w:rsidRPr="002665BC" w14:paraId="2B0453A3" w14:textId="77777777" w:rsidTr="00551929">
        <w:tc>
          <w:tcPr>
            <w:tcW w:w="4644" w:type="dxa"/>
            <w:tcBorders>
              <w:top w:val="single" w:sz="4" w:space="0" w:color="000000"/>
              <w:left w:val="single" w:sz="4" w:space="0" w:color="000000"/>
              <w:bottom w:val="single" w:sz="4" w:space="0" w:color="000000"/>
            </w:tcBorders>
            <w:vAlign w:val="center"/>
          </w:tcPr>
          <w:p w14:paraId="70168CE8" w14:textId="77777777" w:rsidR="00914D38" w:rsidRPr="002665BC" w:rsidRDefault="00914D38" w:rsidP="00551929">
            <w:pPr>
              <w:tabs>
                <w:tab w:val="left" w:pos="851"/>
              </w:tabs>
              <w:jc w:val="center"/>
              <w:rPr>
                <w:rFonts w:asciiTheme="minorHAnsi" w:hAnsiTheme="minorHAnsi" w:cstheme="minorHAnsi"/>
                <w:b/>
                <w:bCs/>
              </w:rPr>
            </w:pPr>
            <w:r w:rsidRPr="002665BC">
              <w:rPr>
                <w:rFonts w:asciiTheme="minorHAnsi" w:hAnsiTheme="minorHAnsi" w:cstheme="minorHAnsi"/>
                <w:b/>
                <w:bCs/>
              </w:rPr>
              <w:lastRenderedPageBreak/>
              <w:t>Nom, prénom et qualité</w:t>
            </w:r>
          </w:p>
          <w:p w14:paraId="2C2898FE" w14:textId="77777777" w:rsidR="00914D38" w:rsidRPr="002665BC" w:rsidRDefault="00914D38" w:rsidP="00551929">
            <w:pPr>
              <w:tabs>
                <w:tab w:val="left" w:pos="851"/>
              </w:tabs>
              <w:jc w:val="center"/>
              <w:rPr>
                <w:rFonts w:asciiTheme="minorHAnsi" w:hAnsiTheme="minorHAnsi" w:cstheme="minorHAnsi"/>
                <w:b/>
                <w:bCs/>
              </w:rPr>
            </w:pPr>
            <w:r w:rsidRPr="002665BC">
              <w:rPr>
                <w:rFonts w:asciiTheme="minorHAnsi" w:hAnsiTheme="minorHAnsi" w:cstheme="minorHAnsi"/>
                <w:b/>
                <w:bCs/>
              </w:rPr>
              <w:t>du signataire (*)</w:t>
            </w:r>
          </w:p>
        </w:tc>
        <w:tc>
          <w:tcPr>
            <w:tcW w:w="2694" w:type="dxa"/>
            <w:tcBorders>
              <w:top w:val="single" w:sz="4" w:space="0" w:color="000000"/>
              <w:left w:val="single" w:sz="4" w:space="0" w:color="000000"/>
              <w:bottom w:val="single" w:sz="4" w:space="0" w:color="000000"/>
            </w:tcBorders>
            <w:vAlign w:val="center"/>
          </w:tcPr>
          <w:p w14:paraId="2C8213BA" w14:textId="77777777" w:rsidR="00914D38" w:rsidRPr="002665BC" w:rsidRDefault="00914D38" w:rsidP="00551929">
            <w:pPr>
              <w:tabs>
                <w:tab w:val="left" w:pos="851"/>
              </w:tabs>
              <w:jc w:val="center"/>
              <w:rPr>
                <w:rFonts w:asciiTheme="minorHAnsi" w:hAnsiTheme="minorHAnsi" w:cstheme="minorHAnsi"/>
                <w:b/>
                <w:bCs/>
              </w:rPr>
            </w:pPr>
            <w:r w:rsidRPr="002665BC">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53B9D0A" w14:textId="77777777" w:rsidR="00914D38" w:rsidRPr="002665BC" w:rsidRDefault="00914D38" w:rsidP="00551929">
            <w:pPr>
              <w:tabs>
                <w:tab w:val="left" w:pos="851"/>
              </w:tabs>
              <w:jc w:val="center"/>
              <w:rPr>
                <w:rFonts w:asciiTheme="minorHAnsi" w:hAnsiTheme="minorHAnsi" w:cstheme="minorHAnsi"/>
                <w:b/>
                <w:bCs/>
              </w:rPr>
            </w:pPr>
            <w:r w:rsidRPr="002665BC">
              <w:rPr>
                <w:rFonts w:asciiTheme="minorHAnsi" w:hAnsiTheme="minorHAnsi" w:cstheme="minorHAnsi"/>
                <w:b/>
                <w:bCs/>
              </w:rPr>
              <w:t>Signature</w:t>
            </w:r>
          </w:p>
        </w:tc>
      </w:tr>
      <w:tr w:rsidR="00914D38" w:rsidRPr="002665BC" w14:paraId="45C0CF6C" w14:textId="77777777" w:rsidTr="00551929">
        <w:trPr>
          <w:trHeight w:val="624"/>
        </w:trPr>
        <w:tc>
          <w:tcPr>
            <w:tcW w:w="4644" w:type="dxa"/>
            <w:tcBorders>
              <w:top w:val="single" w:sz="4" w:space="0" w:color="000000"/>
              <w:left w:val="single" w:sz="4" w:space="0" w:color="000000"/>
            </w:tcBorders>
            <w:shd w:val="clear" w:color="auto" w:fill="EDEDED" w:themeFill="accent3" w:themeFillTint="33"/>
            <w:vAlign w:val="center"/>
          </w:tcPr>
          <w:p w14:paraId="6009673C" w14:textId="77777777" w:rsidR="00914D38" w:rsidRPr="002665BC" w:rsidRDefault="00914D38" w:rsidP="00551929">
            <w:pPr>
              <w:tabs>
                <w:tab w:val="left" w:pos="851"/>
              </w:tabs>
              <w:snapToGrid w:val="0"/>
              <w:rPr>
                <w:rFonts w:asciiTheme="minorHAnsi" w:hAnsiTheme="minorHAnsi" w:cstheme="minorHAnsi"/>
                <w:b/>
                <w:bCs/>
              </w:rPr>
            </w:pPr>
          </w:p>
        </w:tc>
        <w:tc>
          <w:tcPr>
            <w:tcW w:w="2694" w:type="dxa"/>
            <w:tcBorders>
              <w:top w:val="single" w:sz="4" w:space="0" w:color="000000"/>
              <w:left w:val="single" w:sz="4" w:space="0" w:color="000000"/>
            </w:tcBorders>
            <w:shd w:val="clear" w:color="auto" w:fill="EDEDED" w:themeFill="accent3" w:themeFillTint="33"/>
            <w:vAlign w:val="center"/>
          </w:tcPr>
          <w:p w14:paraId="63CA4C86" w14:textId="77777777" w:rsidR="00914D38" w:rsidRPr="002665BC" w:rsidRDefault="00914D38" w:rsidP="00551929">
            <w:pPr>
              <w:tabs>
                <w:tab w:val="left" w:pos="851"/>
              </w:tabs>
              <w:snapToGrid w:val="0"/>
              <w:rPr>
                <w:rFonts w:asciiTheme="minorHAnsi" w:hAnsiTheme="minorHAnsi" w:cstheme="minorHAnsi"/>
                <w:b/>
                <w:bCs/>
              </w:rPr>
            </w:pPr>
          </w:p>
        </w:tc>
        <w:tc>
          <w:tcPr>
            <w:tcW w:w="3056" w:type="dxa"/>
            <w:tcBorders>
              <w:top w:val="single" w:sz="4" w:space="0" w:color="000000"/>
              <w:left w:val="single" w:sz="4" w:space="0" w:color="000000"/>
              <w:right w:val="single" w:sz="4" w:space="0" w:color="000000"/>
            </w:tcBorders>
            <w:shd w:val="clear" w:color="auto" w:fill="EDEDED" w:themeFill="accent3" w:themeFillTint="33"/>
            <w:vAlign w:val="center"/>
          </w:tcPr>
          <w:p w14:paraId="62E6A7D0" w14:textId="77777777" w:rsidR="00914D38" w:rsidRPr="002665BC" w:rsidRDefault="00914D38" w:rsidP="00551929">
            <w:pPr>
              <w:tabs>
                <w:tab w:val="left" w:pos="851"/>
              </w:tabs>
              <w:snapToGrid w:val="0"/>
              <w:rPr>
                <w:rFonts w:asciiTheme="minorHAnsi" w:hAnsiTheme="minorHAnsi" w:cstheme="minorHAnsi"/>
                <w:b/>
                <w:bCs/>
              </w:rPr>
            </w:pPr>
          </w:p>
        </w:tc>
      </w:tr>
      <w:tr w:rsidR="00914D38" w:rsidRPr="002665BC" w14:paraId="3A1A0E8D" w14:textId="77777777" w:rsidTr="00551929">
        <w:trPr>
          <w:trHeight w:val="624"/>
        </w:trPr>
        <w:tc>
          <w:tcPr>
            <w:tcW w:w="4644" w:type="dxa"/>
            <w:tcBorders>
              <w:left w:val="single" w:sz="4" w:space="0" w:color="000000"/>
            </w:tcBorders>
            <w:vAlign w:val="center"/>
          </w:tcPr>
          <w:p w14:paraId="10E23B8D" w14:textId="77777777" w:rsidR="00914D38" w:rsidRPr="002665BC" w:rsidRDefault="00914D38" w:rsidP="00551929">
            <w:pPr>
              <w:tabs>
                <w:tab w:val="left" w:pos="851"/>
              </w:tabs>
              <w:snapToGrid w:val="0"/>
              <w:rPr>
                <w:rFonts w:asciiTheme="minorHAnsi" w:hAnsiTheme="minorHAnsi" w:cstheme="minorHAnsi"/>
                <w:b/>
                <w:bCs/>
              </w:rPr>
            </w:pPr>
          </w:p>
        </w:tc>
        <w:tc>
          <w:tcPr>
            <w:tcW w:w="2694" w:type="dxa"/>
            <w:tcBorders>
              <w:left w:val="single" w:sz="4" w:space="0" w:color="000000"/>
            </w:tcBorders>
            <w:vAlign w:val="center"/>
          </w:tcPr>
          <w:p w14:paraId="5213577B" w14:textId="77777777" w:rsidR="00914D38" w:rsidRPr="002665BC" w:rsidRDefault="00914D38" w:rsidP="00551929">
            <w:pPr>
              <w:tabs>
                <w:tab w:val="left" w:pos="851"/>
              </w:tabs>
              <w:snapToGrid w:val="0"/>
              <w:rPr>
                <w:rFonts w:asciiTheme="minorHAnsi" w:hAnsiTheme="minorHAnsi" w:cstheme="minorHAnsi"/>
                <w:b/>
                <w:bCs/>
              </w:rPr>
            </w:pPr>
          </w:p>
        </w:tc>
        <w:tc>
          <w:tcPr>
            <w:tcW w:w="3056" w:type="dxa"/>
            <w:tcBorders>
              <w:left w:val="single" w:sz="4" w:space="0" w:color="000000"/>
              <w:right w:val="single" w:sz="4" w:space="0" w:color="000000"/>
            </w:tcBorders>
            <w:vAlign w:val="center"/>
          </w:tcPr>
          <w:p w14:paraId="4B0FD98F" w14:textId="77777777" w:rsidR="00914D38" w:rsidRPr="002665BC" w:rsidRDefault="00914D38" w:rsidP="00551929">
            <w:pPr>
              <w:tabs>
                <w:tab w:val="left" w:pos="851"/>
              </w:tabs>
              <w:snapToGrid w:val="0"/>
              <w:rPr>
                <w:rFonts w:asciiTheme="minorHAnsi" w:hAnsiTheme="minorHAnsi" w:cstheme="minorHAnsi"/>
                <w:b/>
                <w:bCs/>
              </w:rPr>
            </w:pPr>
          </w:p>
        </w:tc>
      </w:tr>
      <w:tr w:rsidR="00914D38" w:rsidRPr="002665BC" w14:paraId="141B3D81" w14:textId="77777777" w:rsidTr="00551929">
        <w:trPr>
          <w:trHeight w:val="624"/>
        </w:trPr>
        <w:tc>
          <w:tcPr>
            <w:tcW w:w="4644" w:type="dxa"/>
            <w:tcBorders>
              <w:left w:val="single" w:sz="4" w:space="0" w:color="000000"/>
            </w:tcBorders>
            <w:shd w:val="clear" w:color="auto" w:fill="EDEDED" w:themeFill="accent3" w:themeFillTint="33"/>
            <w:vAlign w:val="center"/>
          </w:tcPr>
          <w:p w14:paraId="14AD1BA1" w14:textId="77777777" w:rsidR="00914D38" w:rsidRPr="002665BC" w:rsidRDefault="00914D38" w:rsidP="00551929">
            <w:pPr>
              <w:tabs>
                <w:tab w:val="left" w:pos="851"/>
              </w:tabs>
              <w:snapToGrid w:val="0"/>
              <w:rPr>
                <w:rFonts w:asciiTheme="minorHAnsi" w:hAnsiTheme="minorHAnsi" w:cstheme="minorHAnsi"/>
                <w:b/>
                <w:bCs/>
              </w:rPr>
            </w:pPr>
          </w:p>
        </w:tc>
        <w:tc>
          <w:tcPr>
            <w:tcW w:w="2694" w:type="dxa"/>
            <w:tcBorders>
              <w:left w:val="single" w:sz="4" w:space="0" w:color="000000"/>
            </w:tcBorders>
            <w:shd w:val="clear" w:color="auto" w:fill="EDEDED" w:themeFill="accent3" w:themeFillTint="33"/>
            <w:vAlign w:val="center"/>
          </w:tcPr>
          <w:p w14:paraId="5009B240" w14:textId="77777777" w:rsidR="00914D38" w:rsidRPr="002665BC" w:rsidRDefault="00914D38" w:rsidP="00551929">
            <w:pPr>
              <w:tabs>
                <w:tab w:val="left" w:pos="851"/>
              </w:tabs>
              <w:snapToGrid w:val="0"/>
              <w:rPr>
                <w:rFonts w:asciiTheme="minorHAnsi" w:hAnsiTheme="minorHAnsi" w:cstheme="minorHAnsi"/>
                <w:b/>
                <w:bCs/>
              </w:rPr>
            </w:pPr>
          </w:p>
        </w:tc>
        <w:tc>
          <w:tcPr>
            <w:tcW w:w="3056" w:type="dxa"/>
            <w:tcBorders>
              <w:left w:val="single" w:sz="4" w:space="0" w:color="000000"/>
              <w:right w:val="single" w:sz="4" w:space="0" w:color="000000"/>
            </w:tcBorders>
            <w:shd w:val="clear" w:color="auto" w:fill="EDEDED" w:themeFill="accent3" w:themeFillTint="33"/>
            <w:vAlign w:val="center"/>
          </w:tcPr>
          <w:p w14:paraId="1F081506" w14:textId="77777777" w:rsidR="00914D38" w:rsidRPr="002665BC" w:rsidRDefault="00914D38" w:rsidP="00551929">
            <w:pPr>
              <w:tabs>
                <w:tab w:val="left" w:pos="851"/>
              </w:tabs>
              <w:snapToGrid w:val="0"/>
              <w:rPr>
                <w:rFonts w:asciiTheme="minorHAnsi" w:hAnsiTheme="minorHAnsi" w:cstheme="minorHAnsi"/>
                <w:b/>
                <w:bCs/>
              </w:rPr>
            </w:pPr>
          </w:p>
        </w:tc>
      </w:tr>
      <w:tr w:rsidR="00914D38" w:rsidRPr="002665BC" w14:paraId="640BA1BF" w14:textId="77777777" w:rsidTr="00551929">
        <w:trPr>
          <w:trHeight w:val="624"/>
        </w:trPr>
        <w:tc>
          <w:tcPr>
            <w:tcW w:w="4644" w:type="dxa"/>
            <w:tcBorders>
              <w:left w:val="single" w:sz="4" w:space="0" w:color="000000"/>
              <w:bottom w:val="single" w:sz="4" w:space="0" w:color="auto"/>
            </w:tcBorders>
            <w:vAlign w:val="center"/>
          </w:tcPr>
          <w:p w14:paraId="74134BC9" w14:textId="77777777" w:rsidR="00914D38" w:rsidRPr="002665BC" w:rsidRDefault="00914D38" w:rsidP="00551929">
            <w:pPr>
              <w:tabs>
                <w:tab w:val="left" w:pos="851"/>
              </w:tabs>
              <w:snapToGrid w:val="0"/>
              <w:rPr>
                <w:rFonts w:asciiTheme="minorHAnsi" w:hAnsiTheme="minorHAnsi" w:cstheme="minorHAnsi"/>
                <w:b/>
                <w:bCs/>
              </w:rPr>
            </w:pPr>
          </w:p>
        </w:tc>
        <w:tc>
          <w:tcPr>
            <w:tcW w:w="2694" w:type="dxa"/>
            <w:tcBorders>
              <w:left w:val="single" w:sz="4" w:space="0" w:color="000000"/>
              <w:bottom w:val="single" w:sz="4" w:space="0" w:color="auto"/>
            </w:tcBorders>
            <w:vAlign w:val="center"/>
          </w:tcPr>
          <w:p w14:paraId="234F5AA1" w14:textId="77777777" w:rsidR="00914D38" w:rsidRPr="002665BC" w:rsidRDefault="00914D38" w:rsidP="00551929">
            <w:pPr>
              <w:tabs>
                <w:tab w:val="left" w:pos="851"/>
              </w:tabs>
              <w:snapToGrid w:val="0"/>
              <w:rPr>
                <w:rFonts w:asciiTheme="minorHAnsi" w:hAnsiTheme="minorHAnsi" w:cstheme="minorHAnsi"/>
                <w:b/>
                <w:bCs/>
              </w:rPr>
            </w:pPr>
          </w:p>
        </w:tc>
        <w:tc>
          <w:tcPr>
            <w:tcW w:w="3056" w:type="dxa"/>
            <w:tcBorders>
              <w:left w:val="single" w:sz="4" w:space="0" w:color="000000"/>
              <w:bottom w:val="single" w:sz="4" w:space="0" w:color="000000"/>
              <w:right w:val="single" w:sz="4" w:space="0" w:color="000000"/>
            </w:tcBorders>
            <w:vAlign w:val="center"/>
          </w:tcPr>
          <w:p w14:paraId="365488AA" w14:textId="77777777" w:rsidR="00914D38" w:rsidRPr="002665BC" w:rsidRDefault="00914D38" w:rsidP="00551929">
            <w:pPr>
              <w:tabs>
                <w:tab w:val="left" w:pos="851"/>
              </w:tabs>
              <w:snapToGrid w:val="0"/>
              <w:rPr>
                <w:rFonts w:asciiTheme="minorHAnsi" w:hAnsiTheme="minorHAnsi" w:cstheme="minorHAnsi"/>
                <w:b/>
                <w:bCs/>
              </w:rPr>
            </w:pPr>
          </w:p>
        </w:tc>
      </w:tr>
    </w:tbl>
    <w:p w14:paraId="2D48FADF" w14:textId="77777777" w:rsidR="00914D38" w:rsidRPr="002665BC" w:rsidRDefault="00914D38" w:rsidP="00914D38">
      <w:pPr>
        <w:tabs>
          <w:tab w:val="left" w:pos="851"/>
        </w:tabs>
        <w:jc w:val="both"/>
        <w:rPr>
          <w:rFonts w:asciiTheme="minorHAnsi" w:hAnsiTheme="minorHAnsi" w:cstheme="minorHAnsi"/>
        </w:rPr>
      </w:pPr>
      <w:r w:rsidRPr="002665BC">
        <w:rPr>
          <w:rFonts w:asciiTheme="minorHAnsi" w:hAnsiTheme="minorHAnsi" w:cstheme="minorHAnsi"/>
          <w:sz w:val="18"/>
          <w:szCs w:val="18"/>
        </w:rPr>
        <w:t>(*) Le signataire doit avoir le pouvoir d’engager la personne qu’il représente.</w:t>
      </w:r>
    </w:p>
    <w:p w14:paraId="63CD18B9" w14:textId="77777777" w:rsidR="00914D38" w:rsidRPr="00EE1671" w:rsidRDefault="00914D38" w:rsidP="00914D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2665BC" w14:paraId="2F40C74E" w14:textId="77777777" w:rsidTr="00551929">
        <w:tc>
          <w:tcPr>
            <w:tcW w:w="10277" w:type="dxa"/>
            <w:shd w:val="clear" w:color="auto" w:fill="E2EFD9" w:themeFill="accent6" w:themeFillTint="33"/>
          </w:tcPr>
          <w:p w14:paraId="4E3A57A2" w14:textId="77777777" w:rsidR="00914D38" w:rsidRPr="00EE1671" w:rsidRDefault="00914D38" w:rsidP="00551929">
            <w:pPr>
              <w:pStyle w:val="Style1AE"/>
              <w:rPr>
                <w:sz w:val="20"/>
              </w:rPr>
            </w:pPr>
            <w:bookmarkStart w:id="12" w:name="_Toc146016048"/>
            <w:r w:rsidRPr="00EE1671">
              <w:rPr>
                <w:sz w:val="20"/>
              </w:rPr>
              <w:t>ARTICLE 12 – MISE AU POINT DU MARCHÉ - NÉGOCIATION</w:t>
            </w:r>
            <w:bookmarkEnd w:id="12"/>
          </w:p>
        </w:tc>
      </w:tr>
    </w:tbl>
    <w:p w14:paraId="632AD2ED" w14:textId="77777777" w:rsidR="00914D38" w:rsidRPr="002665BC" w:rsidRDefault="00914D38" w:rsidP="00914D38">
      <w:pPr>
        <w:tabs>
          <w:tab w:val="left" w:pos="851"/>
        </w:tabs>
        <w:rPr>
          <w:rFonts w:asciiTheme="minorHAnsi" w:hAnsiTheme="minorHAnsi" w:cstheme="minorHAnsi"/>
        </w:rPr>
      </w:pPr>
    </w:p>
    <w:p w14:paraId="7CEAB4E5" w14:textId="77777777" w:rsidR="00914D38" w:rsidRDefault="00914D38" w:rsidP="00914D38">
      <w:pPr>
        <w:pStyle w:val="fcase2metab"/>
        <w:rPr>
          <w:rFonts w:asciiTheme="minorHAnsi" w:hAnsiTheme="minorHAnsi" w:cstheme="minorHAnsi"/>
        </w:rPr>
      </w:pPr>
      <w:r>
        <w:rPr>
          <w:rFonts w:asciiTheme="minorHAnsi" w:hAnsiTheme="minorHAnsi" w:cstheme="minorHAnsi"/>
        </w:rPr>
        <w:t>Le présent marché :</w:t>
      </w:r>
    </w:p>
    <w:p w14:paraId="532ABD7C" w14:textId="77777777" w:rsidR="00914D38" w:rsidRDefault="00914D38" w:rsidP="00914D38">
      <w:pPr>
        <w:pStyle w:val="fcase2metab"/>
        <w:rPr>
          <w:rFonts w:asciiTheme="minorHAnsi" w:hAnsiTheme="minorHAnsi" w:cstheme="minorHAnsi"/>
        </w:rPr>
      </w:pPr>
    </w:p>
    <w:p w14:paraId="29B42779" w14:textId="77777777" w:rsidR="00914D38" w:rsidRDefault="00531855" w:rsidP="00914D38">
      <w:pPr>
        <w:pStyle w:val="fcase2metab"/>
        <w:rPr>
          <w:rFonts w:asciiTheme="minorHAnsi" w:hAnsiTheme="minorHAnsi" w:cstheme="minorHAnsi"/>
        </w:rPr>
      </w:pPr>
      <w:sdt>
        <w:sdtPr>
          <w:rPr>
            <w:rFonts w:asciiTheme="minorHAnsi" w:hAnsiTheme="minorHAnsi" w:cstheme="minorHAnsi"/>
          </w:rPr>
          <w:id w:val="-953789259"/>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 xml:space="preserve"> a fait l’objet d’une mise au point jointe en annexe</w:t>
      </w:r>
      <w:r w:rsidR="00914D38">
        <w:rPr>
          <w:rStyle w:val="Appelnotedebasdep"/>
          <w:rFonts w:asciiTheme="minorHAnsi" w:hAnsiTheme="minorHAnsi" w:cstheme="minorHAnsi"/>
        </w:rPr>
        <w:footnoteReference w:id="2"/>
      </w:r>
    </w:p>
    <w:p w14:paraId="7F5B163C" w14:textId="77777777" w:rsidR="00914D38" w:rsidRDefault="00914D38" w:rsidP="00914D38">
      <w:pPr>
        <w:pStyle w:val="fcase2metab"/>
        <w:rPr>
          <w:rFonts w:asciiTheme="minorHAnsi" w:hAnsiTheme="minorHAnsi" w:cstheme="minorHAnsi"/>
        </w:rPr>
      </w:pPr>
    </w:p>
    <w:p w14:paraId="6470EE5C" w14:textId="77777777" w:rsidR="00914D38" w:rsidRDefault="00531855" w:rsidP="00914D38">
      <w:pPr>
        <w:pStyle w:val="fcase2metab"/>
        <w:rPr>
          <w:rFonts w:asciiTheme="minorHAnsi" w:hAnsiTheme="minorHAnsi" w:cstheme="minorHAnsi"/>
        </w:rPr>
      </w:pPr>
      <w:sdt>
        <w:sdtPr>
          <w:rPr>
            <w:rFonts w:asciiTheme="minorHAnsi" w:hAnsiTheme="minorHAnsi" w:cstheme="minorHAnsi"/>
          </w:rPr>
          <w:id w:val="-565103576"/>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 xml:space="preserve"> n’a pas fait l’objet d’une mise au point</w:t>
      </w:r>
    </w:p>
    <w:p w14:paraId="5B753548" w14:textId="77777777" w:rsidR="00914D38" w:rsidRDefault="00914D38" w:rsidP="00914D38">
      <w:pPr>
        <w:pStyle w:val="fcase2metab"/>
        <w:rPr>
          <w:rFonts w:asciiTheme="minorHAnsi" w:hAnsiTheme="minorHAnsi" w:cstheme="minorHAnsi"/>
        </w:rPr>
      </w:pPr>
    </w:p>
    <w:p w14:paraId="3A8A00A5" w14:textId="77777777" w:rsidR="00914D38" w:rsidRDefault="00531855" w:rsidP="00914D38">
      <w:pPr>
        <w:pStyle w:val="fcase2metab"/>
        <w:rPr>
          <w:rFonts w:asciiTheme="minorHAnsi" w:hAnsiTheme="minorHAnsi" w:cstheme="minorHAnsi"/>
        </w:rPr>
      </w:pPr>
      <w:sdt>
        <w:sdtPr>
          <w:rPr>
            <w:rFonts w:asciiTheme="minorHAnsi" w:hAnsiTheme="minorHAnsi" w:cstheme="minorHAnsi"/>
          </w:rPr>
          <w:id w:val="714703434"/>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 xml:space="preserve"> a fait l’objet d’une négociation</w:t>
      </w:r>
    </w:p>
    <w:p w14:paraId="5B478C96" w14:textId="77777777" w:rsidR="00914D38" w:rsidRDefault="00914D38" w:rsidP="00914D38">
      <w:pPr>
        <w:pStyle w:val="fcase2metab"/>
        <w:rPr>
          <w:rFonts w:asciiTheme="minorHAnsi" w:hAnsiTheme="minorHAnsi" w:cstheme="minorHAnsi"/>
        </w:rPr>
      </w:pPr>
    </w:p>
    <w:p w14:paraId="62E93DBE" w14:textId="77777777" w:rsidR="00914D38" w:rsidRDefault="00531855" w:rsidP="00914D38">
      <w:pPr>
        <w:pStyle w:val="fcase2metab"/>
        <w:rPr>
          <w:rFonts w:asciiTheme="minorHAnsi" w:hAnsiTheme="minorHAnsi" w:cstheme="minorHAnsi"/>
        </w:rPr>
      </w:pPr>
      <w:sdt>
        <w:sdtPr>
          <w:rPr>
            <w:rFonts w:asciiTheme="minorHAnsi" w:hAnsiTheme="minorHAnsi" w:cstheme="minorHAnsi"/>
          </w:rPr>
          <w:id w:val="-1634015961"/>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 xml:space="preserve"> n’a pas fait l’objet d’une négociation</w:t>
      </w:r>
    </w:p>
    <w:p w14:paraId="28F28767" w14:textId="77777777" w:rsidR="00914D38" w:rsidRDefault="00914D38" w:rsidP="00914D38">
      <w:pPr>
        <w:pStyle w:val="fcase2metab"/>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14D38" w:rsidRPr="002665BC" w14:paraId="12E8A98F" w14:textId="77777777" w:rsidTr="00551929">
        <w:tc>
          <w:tcPr>
            <w:tcW w:w="10277" w:type="dxa"/>
            <w:shd w:val="clear" w:color="auto" w:fill="E2EFD9" w:themeFill="accent6" w:themeFillTint="33"/>
          </w:tcPr>
          <w:p w14:paraId="7B414B0A" w14:textId="77777777" w:rsidR="00914D38" w:rsidRPr="00EE1671" w:rsidRDefault="00914D38" w:rsidP="00551929">
            <w:pPr>
              <w:pStyle w:val="Style1AE"/>
              <w:rPr>
                <w:sz w:val="20"/>
              </w:rPr>
            </w:pPr>
            <w:bookmarkStart w:id="13" w:name="_Toc146016049"/>
            <w:r w:rsidRPr="00EE1671">
              <w:rPr>
                <w:sz w:val="20"/>
              </w:rPr>
              <w:t xml:space="preserve">ARTICLE </w:t>
            </w:r>
            <w:r>
              <w:rPr>
                <w:sz w:val="20"/>
              </w:rPr>
              <w:t>13</w:t>
            </w:r>
            <w:r w:rsidRPr="00EE1671">
              <w:rPr>
                <w:sz w:val="20"/>
              </w:rPr>
              <w:t xml:space="preserve"> – </w:t>
            </w:r>
            <w:r>
              <w:rPr>
                <w:sz w:val="20"/>
              </w:rPr>
              <w:t>D</w:t>
            </w:r>
            <w:r w:rsidRPr="00EE1671">
              <w:rPr>
                <w:sz w:val="20"/>
              </w:rPr>
              <w:t>É</w:t>
            </w:r>
            <w:r>
              <w:rPr>
                <w:sz w:val="20"/>
              </w:rPr>
              <w:t>CISION DU POUVOIR ADJUDICATEUR</w:t>
            </w:r>
            <w:bookmarkEnd w:id="13"/>
          </w:p>
        </w:tc>
      </w:tr>
    </w:tbl>
    <w:p w14:paraId="02BD8E39" w14:textId="77777777" w:rsidR="00914D38" w:rsidRPr="002665BC" w:rsidRDefault="00914D38" w:rsidP="00914D38">
      <w:pPr>
        <w:tabs>
          <w:tab w:val="left" w:pos="851"/>
        </w:tabs>
        <w:rPr>
          <w:rFonts w:asciiTheme="minorHAnsi" w:hAnsiTheme="minorHAnsi" w:cstheme="minorHAnsi"/>
        </w:rPr>
      </w:pPr>
    </w:p>
    <w:p w14:paraId="3D05C7D2" w14:textId="77777777" w:rsidR="00914D38" w:rsidRDefault="00914D38" w:rsidP="00914D38">
      <w:pPr>
        <w:pStyle w:val="fcase2metab"/>
        <w:rPr>
          <w:rFonts w:asciiTheme="minorHAnsi" w:hAnsiTheme="minorHAnsi" w:cstheme="minorHAnsi"/>
        </w:rPr>
      </w:pPr>
      <w:r>
        <w:rPr>
          <w:rFonts w:asciiTheme="minorHAnsi" w:hAnsiTheme="minorHAnsi" w:cstheme="minorHAnsi"/>
        </w:rPr>
        <w:t>Le présent acte d’engagement est constitué de :</w:t>
      </w:r>
    </w:p>
    <w:tbl>
      <w:tblPr>
        <w:tblStyle w:val="Grilledutableau"/>
        <w:tblW w:w="0" w:type="auto"/>
        <w:tblInd w:w="-5" w:type="dxa"/>
        <w:tblLook w:val="04A0" w:firstRow="1" w:lastRow="0" w:firstColumn="1" w:lastColumn="0" w:noHBand="0" w:noVBand="1"/>
      </w:tblPr>
      <w:tblGrid>
        <w:gridCol w:w="9072"/>
        <w:gridCol w:w="563"/>
        <w:gridCol w:w="569"/>
      </w:tblGrid>
      <w:tr w:rsidR="00914D38" w14:paraId="489B9E9E" w14:textId="77777777" w:rsidTr="00551929">
        <w:trPr>
          <w:trHeight w:val="510"/>
        </w:trPr>
        <w:tc>
          <w:tcPr>
            <w:tcW w:w="9072" w:type="dxa"/>
            <w:tcBorders>
              <w:top w:val="nil"/>
              <w:left w:val="nil"/>
              <w:bottom w:val="nil"/>
              <w:right w:val="single" w:sz="4" w:space="0" w:color="000000"/>
            </w:tcBorders>
            <w:vAlign w:val="center"/>
          </w:tcPr>
          <w:p w14:paraId="21CF9617" w14:textId="77777777" w:rsidR="00914D38" w:rsidRPr="00EE1671" w:rsidRDefault="00914D38" w:rsidP="00551929">
            <w:pPr>
              <w:pStyle w:val="fcase2metab"/>
              <w:ind w:left="0" w:firstLine="0"/>
              <w:jc w:val="left"/>
              <w:rPr>
                <w:rFonts w:asciiTheme="minorHAnsi" w:hAnsiTheme="minorHAnsi" w:cstheme="minorHAnsi"/>
                <w:i/>
              </w:rPr>
            </w:pPr>
            <w:r w:rsidRPr="00EE1671">
              <w:rPr>
                <w:rFonts w:asciiTheme="minorHAnsi" w:hAnsiTheme="minorHAnsi" w:cstheme="minorHAnsi"/>
                <w:i/>
              </w:rPr>
              <w:t>Indiquer, parmi les annexes énumérées ci-après, celles qui constituent le présent acte d’engagement</w:t>
            </w:r>
          </w:p>
        </w:tc>
        <w:tc>
          <w:tcPr>
            <w:tcW w:w="563" w:type="dxa"/>
            <w:tcBorders>
              <w:left w:val="single" w:sz="4" w:space="0" w:color="000000"/>
            </w:tcBorders>
            <w:vAlign w:val="center"/>
          </w:tcPr>
          <w:p w14:paraId="33BDAFD2" w14:textId="77777777" w:rsidR="00914D38" w:rsidRDefault="00914D38" w:rsidP="00551929">
            <w:pPr>
              <w:pStyle w:val="fcase2metab"/>
              <w:ind w:left="0" w:firstLine="0"/>
              <w:jc w:val="left"/>
              <w:rPr>
                <w:rFonts w:asciiTheme="minorHAnsi" w:hAnsiTheme="minorHAnsi" w:cstheme="minorHAnsi"/>
              </w:rPr>
            </w:pPr>
            <w:r>
              <w:rPr>
                <w:rFonts w:asciiTheme="minorHAnsi" w:hAnsiTheme="minorHAnsi" w:cstheme="minorHAnsi"/>
              </w:rPr>
              <w:t>Oui</w:t>
            </w:r>
          </w:p>
        </w:tc>
        <w:tc>
          <w:tcPr>
            <w:tcW w:w="569" w:type="dxa"/>
            <w:vAlign w:val="center"/>
          </w:tcPr>
          <w:p w14:paraId="0F0EDF5D" w14:textId="77777777" w:rsidR="00914D38" w:rsidRDefault="00914D38" w:rsidP="00551929">
            <w:pPr>
              <w:pStyle w:val="fcase2metab"/>
              <w:ind w:left="0" w:firstLine="0"/>
              <w:jc w:val="left"/>
              <w:rPr>
                <w:rFonts w:asciiTheme="minorHAnsi" w:hAnsiTheme="minorHAnsi" w:cstheme="minorHAnsi"/>
              </w:rPr>
            </w:pPr>
            <w:r>
              <w:rPr>
                <w:rFonts w:asciiTheme="minorHAnsi" w:hAnsiTheme="minorHAnsi" w:cstheme="minorHAnsi"/>
              </w:rPr>
              <w:t>Non</w:t>
            </w:r>
          </w:p>
        </w:tc>
      </w:tr>
      <w:tr w:rsidR="00914D38" w14:paraId="151630C3" w14:textId="77777777" w:rsidTr="00551929">
        <w:trPr>
          <w:trHeight w:val="510"/>
        </w:trPr>
        <w:tc>
          <w:tcPr>
            <w:tcW w:w="9072" w:type="dxa"/>
            <w:tcBorders>
              <w:top w:val="nil"/>
              <w:left w:val="nil"/>
              <w:bottom w:val="nil"/>
              <w:right w:val="single" w:sz="4" w:space="0" w:color="000000"/>
            </w:tcBorders>
            <w:vAlign w:val="center"/>
          </w:tcPr>
          <w:p w14:paraId="1520F735" w14:textId="77777777" w:rsidR="00914D38" w:rsidRPr="00EE1671" w:rsidRDefault="00914D38" w:rsidP="00551929">
            <w:pPr>
              <w:pStyle w:val="fcase2metab"/>
              <w:numPr>
                <w:ilvl w:val="0"/>
                <w:numId w:val="14"/>
              </w:numPr>
              <w:jc w:val="left"/>
              <w:rPr>
                <w:rFonts w:asciiTheme="minorHAnsi" w:hAnsiTheme="minorHAnsi" w:cstheme="minorHAnsi"/>
              </w:rPr>
            </w:pPr>
            <w:r>
              <w:rPr>
                <w:rFonts w:asciiTheme="minorHAnsi" w:hAnsiTheme="minorHAnsi" w:cstheme="minorHAnsi"/>
              </w:rPr>
              <w:t>ANNEXE N° … relative à la présentation d’un sous-traitant (formulaire DC4) ;</w:t>
            </w:r>
          </w:p>
        </w:tc>
        <w:tc>
          <w:tcPr>
            <w:tcW w:w="563" w:type="dxa"/>
            <w:tcBorders>
              <w:left w:val="single" w:sz="4" w:space="0" w:color="000000"/>
            </w:tcBorders>
            <w:vAlign w:val="center"/>
          </w:tcPr>
          <w:p w14:paraId="2CB85DA2" w14:textId="77777777" w:rsidR="00914D38" w:rsidRDefault="00914D38" w:rsidP="00551929">
            <w:pPr>
              <w:pStyle w:val="fcase2metab"/>
              <w:ind w:left="0" w:firstLine="0"/>
              <w:jc w:val="left"/>
              <w:rPr>
                <w:rFonts w:asciiTheme="minorHAnsi" w:hAnsiTheme="minorHAnsi" w:cstheme="minorHAnsi"/>
              </w:rPr>
            </w:pPr>
          </w:p>
        </w:tc>
        <w:tc>
          <w:tcPr>
            <w:tcW w:w="569" w:type="dxa"/>
            <w:vAlign w:val="center"/>
          </w:tcPr>
          <w:p w14:paraId="37ECDE3A" w14:textId="77777777" w:rsidR="00914D38" w:rsidRDefault="00914D38" w:rsidP="00551929">
            <w:pPr>
              <w:pStyle w:val="fcase2metab"/>
              <w:ind w:left="0" w:firstLine="0"/>
              <w:jc w:val="left"/>
              <w:rPr>
                <w:rFonts w:asciiTheme="minorHAnsi" w:hAnsiTheme="minorHAnsi" w:cstheme="minorHAnsi"/>
              </w:rPr>
            </w:pPr>
          </w:p>
        </w:tc>
      </w:tr>
      <w:tr w:rsidR="00914D38" w14:paraId="217E4D56" w14:textId="77777777" w:rsidTr="00551929">
        <w:trPr>
          <w:trHeight w:val="510"/>
        </w:trPr>
        <w:tc>
          <w:tcPr>
            <w:tcW w:w="9072" w:type="dxa"/>
            <w:tcBorders>
              <w:top w:val="nil"/>
              <w:left w:val="nil"/>
              <w:bottom w:val="nil"/>
              <w:right w:val="single" w:sz="4" w:space="0" w:color="000000"/>
            </w:tcBorders>
            <w:vAlign w:val="center"/>
          </w:tcPr>
          <w:p w14:paraId="0F596C94" w14:textId="77777777" w:rsidR="00914D38" w:rsidRPr="00EE1671" w:rsidRDefault="00914D38" w:rsidP="00551929">
            <w:pPr>
              <w:pStyle w:val="fcase2metab"/>
              <w:numPr>
                <w:ilvl w:val="0"/>
                <w:numId w:val="14"/>
              </w:numPr>
              <w:jc w:val="left"/>
              <w:rPr>
                <w:rFonts w:asciiTheme="minorHAnsi" w:hAnsiTheme="minorHAnsi" w:cstheme="minorHAnsi"/>
              </w:rPr>
            </w:pPr>
            <w:r>
              <w:rPr>
                <w:rFonts w:asciiTheme="minorHAnsi" w:hAnsiTheme="minorHAnsi" w:cstheme="minorHAnsi"/>
              </w:rPr>
              <w:t>ANNEXE N° … relative à la présentation d’un sous-traitant (formulaire DC4) ;</w:t>
            </w:r>
          </w:p>
        </w:tc>
        <w:tc>
          <w:tcPr>
            <w:tcW w:w="563" w:type="dxa"/>
            <w:tcBorders>
              <w:left w:val="single" w:sz="4" w:space="0" w:color="000000"/>
            </w:tcBorders>
            <w:vAlign w:val="center"/>
          </w:tcPr>
          <w:p w14:paraId="74A72508" w14:textId="77777777" w:rsidR="00914D38" w:rsidRDefault="00914D38" w:rsidP="00551929">
            <w:pPr>
              <w:pStyle w:val="fcase2metab"/>
              <w:ind w:left="0" w:firstLine="0"/>
              <w:jc w:val="left"/>
              <w:rPr>
                <w:rFonts w:asciiTheme="minorHAnsi" w:hAnsiTheme="minorHAnsi" w:cstheme="minorHAnsi"/>
              </w:rPr>
            </w:pPr>
          </w:p>
        </w:tc>
        <w:tc>
          <w:tcPr>
            <w:tcW w:w="569" w:type="dxa"/>
            <w:vAlign w:val="center"/>
          </w:tcPr>
          <w:p w14:paraId="4B4497BF" w14:textId="77777777" w:rsidR="00914D38" w:rsidRDefault="00914D38" w:rsidP="00551929">
            <w:pPr>
              <w:pStyle w:val="fcase2metab"/>
              <w:ind w:left="0" w:firstLine="0"/>
              <w:jc w:val="left"/>
              <w:rPr>
                <w:rFonts w:asciiTheme="minorHAnsi" w:hAnsiTheme="minorHAnsi" w:cstheme="minorHAnsi"/>
              </w:rPr>
            </w:pPr>
          </w:p>
        </w:tc>
      </w:tr>
      <w:tr w:rsidR="00914D38" w14:paraId="7ECD0219" w14:textId="77777777" w:rsidTr="00551929">
        <w:trPr>
          <w:trHeight w:val="510"/>
        </w:trPr>
        <w:tc>
          <w:tcPr>
            <w:tcW w:w="9072" w:type="dxa"/>
            <w:tcBorders>
              <w:top w:val="nil"/>
              <w:left w:val="nil"/>
              <w:bottom w:val="nil"/>
              <w:right w:val="single" w:sz="4" w:space="0" w:color="000000"/>
            </w:tcBorders>
            <w:vAlign w:val="center"/>
          </w:tcPr>
          <w:p w14:paraId="056992A5" w14:textId="77777777" w:rsidR="00914D38" w:rsidRDefault="00914D38" w:rsidP="00551929">
            <w:pPr>
              <w:pStyle w:val="fcase2metab"/>
              <w:numPr>
                <w:ilvl w:val="0"/>
                <w:numId w:val="14"/>
              </w:numPr>
              <w:jc w:val="left"/>
              <w:rPr>
                <w:rFonts w:asciiTheme="minorHAnsi" w:hAnsiTheme="minorHAnsi" w:cstheme="minorHAnsi"/>
              </w:rPr>
            </w:pPr>
            <w:r>
              <w:rPr>
                <w:rFonts w:asciiTheme="minorHAnsi" w:hAnsiTheme="minorHAnsi" w:cstheme="minorHAnsi"/>
              </w:rPr>
              <w:t>ANNEXE N° … relative à la réponse du candidat à une demande de précisions ou de compléments sur la teneur de son offre (formulaire OUV7) ;</w:t>
            </w:r>
          </w:p>
        </w:tc>
        <w:tc>
          <w:tcPr>
            <w:tcW w:w="563" w:type="dxa"/>
            <w:tcBorders>
              <w:left w:val="single" w:sz="4" w:space="0" w:color="000000"/>
            </w:tcBorders>
            <w:vAlign w:val="center"/>
          </w:tcPr>
          <w:p w14:paraId="3E2B7279" w14:textId="77777777" w:rsidR="00914D38" w:rsidRDefault="00914D38" w:rsidP="00551929">
            <w:pPr>
              <w:pStyle w:val="fcase2metab"/>
              <w:ind w:left="0" w:firstLine="0"/>
              <w:jc w:val="left"/>
              <w:rPr>
                <w:rFonts w:asciiTheme="minorHAnsi" w:hAnsiTheme="minorHAnsi" w:cstheme="minorHAnsi"/>
              </w:rPr>
            </w:pPr>
          </w:p>
        </w:tc>
        <w:tc>
          <w:tcPr>
            <w:tcW w:w="569" w:type="dxa"/>
            <w:vAlign w:val="center"/>
          </w:tcPr>
          <w:p w14:paraId="23D35E15" w14:textId="77777777" w:rsidR="00914D38" w:rsidRDefault="00914D38" w:rsidP="00551929">
            <w:pPr>
              <w:pStyle w:val="fcase2metab"/>
              <w:ind w:left="0" w:firstLine="0"/>
              <w:jc w:val="left"/>
              <w:rPr>
                <w:rFonts w:asciiTheme="minorHAnsi" w:hAnsiTheme="minorHAnsi" w:cstheme="minorHAnsi"/>
              </w:rPr>
            </w:pPr>
          </w:p>
        </w:tc>
      </w:tr>
      <w:tr w:rsidR="00914D38" w14:paraId="7EE2EB47" w14:textId="77777777" w:rsidTr="00551929">
        <w:trPr>
          <w:trHeight w:val="510"/>
        </w:trPr>
        <w:tc>
          <w:tcPr>
            <w:tcW w:w="9072" w:type="dxa"/>
            <w:tcBorders>
              <w:top w:val="nil"/>
              <w:left w:val="nil"/>
              <w:bottom w:val="nil"/>
              <w:right w:val="single" w:sz="4" w:space="0" w:color="000000"/>
            </w:tcBorders>
            <w:vAlign w:val="center"/>
          </w:tcPr>
          <w:p w14:paraId="19D67B4F" w14:textId="77777777" w:rsidR="00914D38" w:rsidRDefault="00914D38" w:rsidP="00551929">
            <w:pPr>
              <w:pStyle w:val="fcase2metab"/>
              <w:numPr>
                <w:ilvl w:val="0"/>
                <w:numId w:val="14"/>
              </w:numPr>
              <w:jc w:val="left"/>
              <w:rPr>
                <w:rFonts w:asciiTheme="minorHAnsi" w:hAnsiTheme="minorHAnsi" w:cstheme="minorHAnsi"/>
              </w:rPr>
            </w:pPr>
            <w:r>
              <w:rPr>
                <w:rFonts w:asciiTheme="minorHAnsi" w:hAnsiTheme="minorHAnsi" w:cstheme="minorHAnsi"/>
              </w:rPr>
              <w:t>ANNEXE N° … relative à la mise au point du marché public (formulaire OUV11) ;</w:t>
            </w:r>
          </w:p>
        </w:tc>
        <w:tc>
          <w:tcPr>
            <w:tcW w:w="563" w:type="dxa"/>
            <w:tcBorders>
              <w:left w:val="single" w:sz="4" w:space="0" w:color="000000"/>
            </w:tcBorders>
            <w:vAlign w:val="center"/>
          </w:tcPr>
          <w:p w14:paraId="544553D9" w14:textId="77777777" w:rsidR="00914D38" w:rsidRDefault="00914D38" w:rsidP="00551929">
            <w:pPr>
              <w:pStyle w:val="fcase2metab"/>
              <w:ind w:left="0" w:firstLine="0"/>
              <w:jc w:val="left"/>
              <w:rPr>
                <w:rFonts w:asciiTheme="minorHAnsi" w:hAnsiTheme="minorHAnsi" w:cstheme="minorHAnsi"/>
              </w:rPr>
            </w:pPr>
          </w:p>
        </w:tc>
        <w:tc>
          <w:tcPr>
            <w:tcW w:w="569" w:type="dxa"/>
            <w:vAlign w:val="center"/>
          </w:tcPr>
          <w:p w14:paraId="02AE96FC" w14:textId="77777777" w:rsidR="00914D38" w:rsidRDefault="00914D38" w:rsidP="00551929">
            <w:pPr>
              <w:pStyle w:val="fcase2metab"/>
              <w:ind w:left="0" w:firstLine="0"/>
              <w:jc w:val="left"/>
              <w:rPr>
                <w:rFonts w:asciiTheme="minorHAnsi" w:hAnsiTheme="minorHAnsi" w:cstheme="minorHAnsi"/>
              </w:rPr>
            </w:pPr>
          </w:p>
        </w:tc>
      </w:tr>
    </w:tbl>
    <w:p w14:paraId="626909AA" w14:textId="77777777" w:rsidR="00914D38" w:rsidRDefault="00914D38" w:rsidP="00914D38">
      <w:pPr>
        <w:tabs>
          <w:tab w:val="left" w:pos="851"/>
        </w:tabs>
        <w:jc w:val="both"/>
        <w:rPr>
          <w:rFonts w:asciiTheme="minorHAnsi" w:hAnsiTheme="minorHAnsi" w:cstheme="minorHAnsi"/>
        </w:rPr>
      </w:pPr>
    </w:p>
    <w:p w14:paraId="72A4ADE0" w14:textId="77777777" w:rsidR="00914D38" w:rsidRDefault="00914D38" w:rsidP="00914D38">
      <w:pPr>
        <w:tabs>
          <w:tab w:val="left" w:pos="851"/>
        </w:tabs>
        <w:jc w:val="both"/>
        <w:rPr>
          <w:rFonts w:asciiTheme="minorHAnsi" w:hAnsiTheme="minorHAnsi" w:cstheme="minorHAnsi"/>
        </w:rPr>
      </w:pPr>
    </w:p>
    <w:tbl>
      <w:tblPr>
        <w:tblStyle w:val="Grilledutableau"/>
        <w:tblpPr w:leftFromText="141" w:rightFromText="141" w:vertAnchor="text" w:horzAnchor="page" w:tblpX="6604" w:tblpY="-33"/>
        <w:tblW w:w="0" w:type="auto"/>
        <w:tblLook w:val="04A0" w:firstRow="1" w:lastRow="0" w:firstColumn="1" w:lastColumn="0" w:noHBand="0" w:noVBand="1"/>
      </w:tblPr>
      <w:tblGrid>
        <w:gridCol w:w="3962"/>
      </w:tblGrid>
      <w:tr w:rsidR="00914D38" w14:paraId="303844EF" w14:textId="77777777" w:rsidTr="00551929">
        <w:trPr>
          <w:trHeight w:val="3392"/>
        </w:trPr>
        <w:tc>
          <w:tcPr>
            <w:tcW w:w="3962" w:type="dxa"/>
          </w:tcPr>
          <w:p w14:paraId="32AF5287" w14:textId="77777777" w:rsidR="00914D38" w:rsidRDefault="00914D38" w:rsidP="00551929">
            <w:pPr>
              <w:tabs>
                <w:tab w:val="left" w:pos="851"/>
              </w:tabs>
              <w:jc w:val="both"/>
              <w:rPr>
                <w:rFonts w:asciiTheme="minorHAnsi" w:hAnsiTheme="minorHAnsi" w:cstheme="minorHAnsi"/>
              </w:rPr>
            </w:pPr>
            <w:r>
              <w:rPr>
                <w:rFonts w:asciiTheme="minorHAnsi" w:hAnsiTheme="minorHAnsi" w:cstheme="minorHAnsi"/>
              </w:rPr>
              <w:t>Est acceptée la présente offre pour valoir acte d’engagement pour un montant de ……………..</w:t>
            </w:r>
          </w:p>
          <w:p w14:paraId="0AFDCB1B" w14:textId="77777777" w:rsidR="00914D38" w:rsidRDefault="00914D38" w:rsidP="00551929">
            <w:pPr>
              <w:tabs>
                <w:tab w:val="left" w:pos="851"/>
              </w:tabs>
              <w:jc w:val="both"/>
              <w:rPr>
                <w:rFonts w:asciiTheme="minorHAnsi" w:hAnsiTheme="minorHAnsi" w:cstheme="minorHAnsi"/>
              </w:rPr>
            </w:pPr>
            <w:r>
              <w:rPr>
                <w:rFonts w:asciiTheme="minorHAnsi" w:hAnsiTheme="minorHAnsi" w:cstheme="minorHAnsi"/>
              </w:rPr>
              <w:t>……………………………………………………………………..</w:t>
            </w:r>
          </w:p>
          <w:p w14:paraId="456577EA" w14:textId="77777777" w:rsidR="00914D38" w:rsidRDefault="00914D38" w:rsidP="00551929">
            <w:pPr>
              <w:tabs>
                <w:tab w:val="left" w:pos="851"/>
              </w:tabs>
              <w:jc w:val="both"/>
              <w:rPr>
                <w:rFonts w:asciiTheme="minorHAnsi" w:hAnsiTheme="minorHAnsi" w:cstheme="minorHAnsi"/>
              </w:rPr>
            </w:pPr>
          </w:p>
          <w:p w14:paraId="60B6332F" w14:textId="77777777" w:rsidR="00914D38" w:rsidRDefault="00914D38" w:rsidP="00551929">
            <w:pPr>
              <w:tabs>
                <w:tab w:val="left" w:pos="851"/>
              </w:tabs>
              <w:jc w:val="both"/>
              <w:rPr>
                <w:rFonts w:asciiTheme="minorHAnsi" w:hAnsiTheme="minorHAnsi" w:cstheme="minorHAnsi"/>
              </w:rPr>
            </w:pPr>
            <w:r>
              <w:rPr>
                <w:rFonts w:asciiTheme="minorHAnsi" w:hAnsiTheme="minorHAnsi" w:cstheme="minorHAnsi"/>
              </w:rPr>
              <w:t>A Paris, le …………………………………………………….</w:t>
            </w:r>
          </w:p>
          <w:p w14:paraId="48D6707C" w14:textId="77777777" w:rsidR="00914D38" w:rsidRDefault="00914D38" w:rsidP="00551929">
            <w:pPr>
              <w:tabs>
                <w:tab w:val="left" w:pos="851"/>
              </w:tabs>
              <w:jc w:val="both"/>
              <w:rPr>
                <w:rFonts w:asciiTheme="minorHAnsi" w:hAnsiTheme="minorHAnsi" w:cstheme="minorHAnsi"/>
              </w:rPr>
            </w:pPr>
          </w:p>
          <w:p w14:paraId="65A619CA" w14:textId="77777777" w:rsidR="00914D38" w:rsidRDefault="00914D38" w:rsidP="00551929">
            <w:pPr>
              <w:tabs>
                <w:tab w:val="left" w:pos="851"/>
              </w:tabs>
              <w:jc w:val="both"/>
              <w:rPr>
                <w:rFonts w:asciiTheme="minorHAnsi" w:hAnsiTheme="minorHAnsi" w:cstheme="minorHAnsi"/>
              </w:rPr>
            </w:pPr>
            <w:r>
              <w:rPr>
                <w:rFonts w:asciiTheme="minorHAnsi" w:hAnsiTheme="minorHAnsi" w:cstheme="minorHAnsi"/>
              </w:rPr>
              <w:t>Le représentant du Pouvoir Adjudicateur</w:t>
            </w:r>
          </w:p>
        </w:tc>
      </w:tr>
    </w:tbl>
    <w:p w14:paraId="79B94389" w14:textId="77777777" w:rsidR="00914D38" w:rsidRDefault="00914D38" w:rsidP="00914D38">
      <w:pPr>
        <w:tabs>
          <w:tab w:val="left" w:pos="851"/>
        </w:tabs>
        <w:jc w:val="both"/>
        <w:rPr>
          <w:rFonts w:asciiTheme="minorHAnsi" w:hAnsiTheme="minorHAnsi" w:cstheme="minorHAnsi"/>
        </w:rPr>
      </w:pPr>
    </w:p>
    <w:tbl>
      <w:tblPr>
        <w:tblStyle w:val="Grilledutableau"/>
        <w:tblpPr w:leftFromText="141" w:rightFromText="141" w:vertAnchor="text" w:horzAnchor="margin" w:tblpY="-31"/>
        <w:tblW w:w="0" w:type="auto"/>
        <w:tblLook w:val="04A0" w:firstRow="1" w:lastRow="0" w:firstColumn="1" w:lastColumn="0" w:noHBand="0" w:noVBand="1"/>
      </w:tblPr>
      <w:tblGrid>
        <w:gridCol w:w="3962"/>
      </w:tblGrid>
      <w:tr w:rsidR="00914D38" w14:paraId="0A8358D4" w14:textId="77777777" w:rsidTr="00551929">
        <w:trPr>
          <w:trHeight w:val="3392"/>
        </w:trPr>
        <w:tc>
          <w:tcPr>
            <w:tcW w:w="3962" w:type="dxa"/>
          </w:tcPr>
          <w:p w14:paraId="5360E03F" w14:textId="77777777" w:rsidR="00914D38" w:rsidRDefault="00914D38" w:rsidP="00551929">
            <w:pPr>
              <w:tabs>
                <w:tab w:val="left" w:pos="851"/>
              </w:tabs>
              <w:jc w:val="both"/>
              <w:rPr>
                <w:rFonts w:asciiTheme="minorHAnsi" w:hAnsiTheme="minorHAnsi" w:cstheme="minorHAnsi"/>
              </w:rPr>
            </w:pPr>
            <w:r>
              <w:rPr>
                <w:rFonts w:asciiTheme="minorHAnsi" w:hAnsiTheme="minorHAnsi" w:cstheme="minorHAnsi"/>
              </w:rPr>
              <w:t>Pour l’Etat et ses établissements :</w:t>
            </w:r>
          </w:p>
          <w:p w14:paraId="4687A5EE" w14:textId="77777777" w:rsidR="00914D38" w:rsidRDefault="00914D38" w:rsidP="00551929">
            <w:pPr>
              <w:tabs>
                <w:tab w:val="left" w:pos="851"/>
              </w:tabs>
              <w:jc w:val="both"/>
              <w:rPr>
                <w:rFonts w:asciiTheme="minorHAnsi" w:hAnsiTheme="minorHAnsi" w:cstheme="minorHAnsi"/>
              </w:rPr>
            </w:pPr>
          </w:p>
          <w:p w14:paraId="5CF57B84" w14:textId="77777777" w:rsidR="00914D38" w:rsidRDefault="00914D38" w:rsidP="00551929">
            <w:pPr>
              <w:tabs>
                <w:tab w:val="left" w:pos="851"/>
              </w:tabs>
              <w:jc w:val="both"/>
              <w:rPr>
                <w:rFonts w:asciiTheme="minorHAnsi" w:hAnsiTheme="minorHAnsi" w:cstheme="minorHAnsi"/>
              </w:rPr>
            </w:pPr>
            <w:r>
              <w:rPr>
                <w:rFonts w:asciiTheme="minorHAnsi" w:hAnsiTheme="minorHAnsi" w:cstheme="minorHAnsi"/>
              </w:rPr>
              <w:t>Visa du contrôleur budgétaire et comptable ministériel :</w:t>
            </w:r>
          </w:p>
          <w:p w14:paraId="509071E9" w14:textId="77777777" w:rsidR="00914D38" w:rsidRDefault="00914D38" w:rsidP="00551929">
            <w:pPr>
              <w:tabs>
                <w:tab w:val="left" w:pos="851"/>
              </w:tabs>
              <w:jc w:val="both"/>
              <w:rPr>
                <w:rFonts w:asciiTheme="minorHAnsi" w:hAnsiTheme="minorHAnsi" w:cstheme="minorHAnsi"/>
              </w:rPr>
            </w:pPr>
          </w:p>
          <w:p w14:paraId="506ED441" w14:textId="77777777" w:rsidR="00914D38" w:rsidRDefault="00914D38" w:rsidP="00551929">
            <w:pPr>
              <w:tabs>
                <w:tab w:val="left" w:pos="851"/>
              </w:tabs>
              <w:jc w:val="both"/>
              <w:rPr>
                <w:rFonts w:asciiTheme="minorHAnsi" w:hAnsiTheme="minorHAnsi" w:cstheme="minorHAnsi"/>
              </w:rPr>
            </w:pPr>
          </w:p>
          <w:p w14:paraId="46D1AEEF" w14:textId="77777777" w:rsidR="00914D38" w:rsidRDefault="00914D38" w:rsidP="00551929">
            <w:pPr>
              <w:tabs>
                <w:tab w:val="left" w:pos="851"/>
              </w:tabs>
              <w:jc w:val="both"/>
              <w:rPr>
                <w:rFonts w:asciiTheme="minorHAnsi" w:hAnsiTheme="minorHAnsi" w:cstheme="minorHAnsi"/>
              </w:rPr>
            </w:pPr>
          </w:p>
          <w:p w14:paraId="7530E12F" w14:textId="77777777" w:rsidR="00914D38" w:rsidRDefault="00914D38" w:rsidP="00551929">
            <w:pPr>
              <w:tabs>
                <w:tab w:val="left" w:pos="851"/>
              </w:tabs>
              <w:jc w:val="both"/>
              <w:rPr>
                <w:rFonts w:asciiTheme="minorHAnsi" w:hAnsiTheme="minorHAnsi" w:cstheme="minorHAnsi"/>
              </w:rPr>
            </w:pPr>
            <w:r>
              <w:rPr>
                <w:rFonts w:asciiTheme="minorHAnsi" w:hAnsiTheme="minorHAnsi" w:cstheme="minorHAnsi"/>
              </w:rPr>
              <w:t>N° :</w:t>
            </w:r>
          </w:p>
          <w:p w14:paraId="6F3BCA86" w14:textId="77777777" w:rsidR="00914D38" w:rsidRDefault="00914D38" w:rsidP="00551929">
            <w:pPr>
              <w:tabs>
                <w:tab w:val="left" w:pos="851"/>
              </w:tabs>
              <w:jc w:val="both"/>
              <w:rPr>
                <w:rFonts w:asciiTheme="minorHAnsi" w:hAnsiTheme="minorHAnsi" w:cstheme="minorHAnsi"/>
              </w:rPr>
            </w:pPr>
          </w:p>
          <w:p w14:paraId="63D559A8" w14:textId="77777777" w:rsidR="00914D38" w:rsidRDefault="00914D38" w:rsidP="00551929">
            <w:pPr>
              <w:tabs>
                <w:tab w:val="left" w:pos="851"/>
              </w:tabs>
              <w:jc w:val="both"/>
              <w:rPr>
                <w:rFonts w:asciiTheme="minorHAnsi" w:hAnsiTheme="minorHAnsi" w:cstheme="minorHAnsi"/>
              </w:rPr>
            </w:pPr>
          </w:p>
          <w:p w14:paraId="0ADD804A" w14:textId="77777777" w:rsidR="00914D38" w:rsidRDefault="00914D38" w:rsidP="00551929">
            <w:pPr>
              <w:tabs>
                <w:tab w:val="left" w:pos="851"/>
              </w:tabs>
              <w:jc w:val="both"/>
              <w:rPr>
                <w:rFonts w:asciiTheme="minorHAnsi" w:hAnsiTheme="minorHAnsi" w:cstheme="minorHAnsi"/>
              </w:rPr>
            </w:pPr>
            <w:r>
              <w:rPr>
                <w:rFonts w:asciiTheme="minorHAnsi" w:hAnsiTheme="minorHAnsi" w:cstheme="minorHAnsi"/>
              </w:rPr>
              <w:t>Date :</w:t>
            </w:r>
          </w:p>
          <w:p w14:paraId="6E8F4CD4" w14:textId="77777777" w:rsidR="00914D38" w:rsidRDefault="00914D38" w:rsidP="00551929">
            <w:pPr>
              <w:tabs>
                <w:tab w:val="left" w:pos="851"/>
              </w:tabs>
              <w:jc w:val="both"/>
              <w:rPr>
                <w:rFonts w:asciiTheme="minorHAnsi" w:hAnsiTheme="minorHAnsi" w:cstheme="minorHAnsi"/>
              </w:rPr>
            </w:pPr>
          </w:p>
        </w:tc>
      </w:tr>
    </w:tbl>
    <w:p w14:paraId="6BF38193" w14:textId="77777777" w:rsidR="00914D38" w:rsidRDefault="00914D38" w:rsidP="00914D38">
      <w:pPr>
        <w:tabs>
          <w:tab w:val="left" w:pos="851"/>
        </w:tabs>
        <w:jc w:val="both"/>
        <w:rPr>
          <w:rFonts w:asciiTheme="minorHAnsi" w:hAnsiTheme="minorHAnsi" w:cstheme="minorHAnsi"/>
        </w:rPr>
      </w:pPr>
    </w:p>
    <w:p w14:paraId="77BEC5F5" w14:textId="77777777" w:rsidR="00914D38" w:rsidRDefault="00914D38" w:rsidP="00914D38">
      <w:pPr>
        <w:tabs>
          <w:tab w:val="left" w:pos="851"/>
        </w:tabs>
        <w:jc w:val="both"/>
        <w:rPr>
          <w:rFonts w:asciiTheme="minorHAnsi" w:hAnsiTheme="minorHAnsi" w:cstheme="minorHAnsi"/>
        </w:rPr>
      </w:pPr>
    </w:p>
    <w:p w14:paraId="6CBD3506" w14:textId="77777777" w:rsidR="00914D38" w:rsidRDefault="00914D38" w:rsidP="00914D38">
      <w:pPr>
        <w:tabs>
          <w:tab w:val="left" w:pos="851"/>
        </w:tabs>
        <w:jc w:val="both"/>
        <w:rPr>
          <w:rFonts w:asciiTheme="minorHAnsi" w:hAnsiTheme="minorHAnsi" w:cstheme="minorHAnsi"/>
        </w:rPr>
      </w:pPr>
    </w:p>
    <w:p w14:paraId="31A80C1C" w14:textId="77777777" w:rsidR="00914D38" w:rsidRDefault="00914D38" w:rsidP="00914D38">
      <w:pPr>
        <w:tabs>
          <w:tab w:val="left" w:pos="851"/>
        </w:tabs>
        <w:jc w:val="both"/>
        <w:rPr>
          <w:rFonts w:asciiTheme="minorHAnsi" w:hAnsiTheme="minorHAnsi" w:cstheme="minorHAnsi"/>
        </w:rPr>
      </w:pPr>
    </w:p>
    <w:p w14:paraId="16E55B6D" w14:textId="77777777" w:rsidR="00914D38" w:rsidRDefault="00914D38" w:rsidP="00914D38">
      <w:pPr>
        <w:tabs>
          <w:tab w:val="left" w:pos="851"/>
        </w:tabs>
        <w:jc w:val="both"/>
        <w:rPr>
          <w:rFonts w:asciiTheme="minorHAnsi" w:hAnsiTheme="minorHAnsi" w:cstheme="minorHAnsi"/>
        </w:rPr>
      </w:pPr>
    </w:p>
    <w:p w14:paraId="77F1227C" w14:textId="77777777" w:rsidR="00914D38" w:rsidRDefault="00914D38" w:rsidP="00914D38">
      <w:pPr>
        <w:tabs>
          <w:tab w:val="left" w:pos="851"/>
        </w:tabs>
        <w:jc w:val="both"/>
        <w:rPr>
          <w:rFonts w:asciiTheme="minorHAnsi" w:hAnsiTheme="minorHAnsi" w:cstheme="minorHAnsi"/>
        </w:rPr>
      </w:pPr>
    </w:p>
    <w:p w14:paraId="78C4F098" w14:textId="77777777" w:rsidR="00914D38" w:rsidRDefault="00914D38" w:rsidP="00914D38">
      <w:pPr>
        <w:tabs>
          <w:tab w:val="left" w:pos="851"/>
        </w:tabs>
        <w:jc w:val="both"/>
        <w:rPr>
          <w:rFonts w:asciiTheme="minorHAnsi" w:hAnsiTheme="minorHAnsi" w:cstheme="minorHAnsi"/>
        </w:rPr>
      </w:pPr>
    </w:p>
    <w:p w14:paraId="364EF9AB" w14:textId="77777777" w:rsidR="00914D38" w:rsidRDefault="00914D38" w:rsidP="00914D38">
      <w:pPr>
        <w:tabs>
          <w:tab w:val="left" w:pos="851"/>
        </w:tabs>
        <w:jc w:val="both"/>
        <w:rPr>
          <w:rFonts w:asciiTheme="minorHAnsi" w:hAnsiTheme="minorHAnsi" w:cstheme="minorHAnsi"/>
        </w:rPr>
      </w:pPr>
    </w:p>
    <w:p w14:paraId="0ECCF81B" w14:textId="77777777" w:rsidR="00914D38" w:rsidRDefault="00914D38" w:rsidP="00914D38">
      <w:pPr>
        <w:tabs>
          <w:tab w:val="left" w:pos="851"/>
        </w:tabs>
        <w:jc w:val="both"/>
        <w:rPr>
          <w:rFonts w:asciiTheme="minorHAnsi" w:hAnsiTheme="minorHAnsi" w:cstheme="minorHAnsi"/>
        </w:rPr>
      </w:pPr>
    </w:p>
    <w:p w14:paraId="6856D542" w14:textId="77777777" w:rsidR="00914D38" w:rsidRDefault="00914D38" w:rsidP="00914D38">
      <w:pPr>
        <w:tabs>
          <w:tab w:val="left" w:pos="851"/>
        </w:tabs>
        <w:jc w:val="both"/>
        <w:rPr>
          <w:rFonts w:asciiTheme="minorHAnsi" w:hAnsiTheme="minorHAnsi" w:cstheme="minorHAnsi"/>
        </w:rPr>
      </w:pPr>
    </w:p>
    <w:p w14:paraId="664040AE" w14:textId="77777777" w:rsidR="00914D38" w:rsidRDefault="00914D38" w:rsidP="00914D38">
      <w:pPr>
        <w:tabs>
          <w:tab w:val="left" w:pos="851"/>
        </w:tabs>
        <w:jc w:val="both"/>
        <w:rPr>
          <w:rFonts w:asciiTheme="minorHAnsi" w:hAnsiTheme="minorHAnsi" w:cstheme="minorHAnsi"/>
        </w:rPr>
      </w:pPr>
    </w:p>
    <w:p w14:paraId="49FE4F24" w14:textId="77777777" w:rsidR="00914D38" w:rsidRDefault="00914D38" w:rsidP="00914D38">
      <w:pPr>
        <w:tabs>
          <w:tab w:val="left" w:pos="851"/>
        </w:tabs>
        <w:jc w:val="both"/>
        <w:rPr>
          <w:rFonts w:asciiTheme="minorHAnsi" w:hAnsiTheme="minorHAnsi" w:cstheme="minorHAnsi"/>
        </w:rPr>
      </w:pPr>
    </w:p>
    <w:p w14:paraId="3C2F028D" w14:textId="77777777" w:rsidR="00914D38" w:rsidRDefault="00914D38" w:rsidP="00914D38">
      <w:pPr>
        <w:tabs>
          <w:tab w:val="left" w:pos="851"/>
        </w:tabs>
        <w:jc w:val="both"/>
        <w:rPr>
          <w:rFonts w:asciiTheme="minorHAnsi" w:hAnsiTheme="minorHAnsi" w:cstheme="minorHAnsi"/>
        </w:rPr>
      </w:pPr>
    </w:p>
    <w:p w14:paraId="7281B954" w14:textId="77777777" w:rsidR="00914D38" w:rsidRDefault="00914D38" w:rsidP="00914D38">
      <w:pPr>
        <w:tabs>
          <w:tab w:val="left" w:pos="851"/>
        </w:tabs>
        <w:jc w:val="both"/>
        <w:rPr>
          <w:rFonts w:asciiTheme="minorHAnsi" w:hAnsiTheme="minorHAnsi" w:cstheme="minorHAnsi"/>
        </w:rPr>
      </w:pPr>
    </w:p>
    <w:p w14:paraId="75AFD11C" w14:textId="77777777" w:rsidR="00914D38" w:rsidRDefault="00914D38" w:rsidP="00914D38">
      <w:pPr>
        <w:tabs>
          <w:tab w:val="left" w:pos="851"/>
        </w:tabs>
        <w:jc w:val="both"/>
        <w:rPr>
          <w:rFonts w:asciiTheme="minorHAnsi" w:hAnsiTheme="minorHAnsi" w:cstheme="minorHAnsi"/>
        </w:rPr>
      </w:pPr>
    </w:p>
    <w:p w14:paraId="74F61A47" w14:textId="77777777" w:rsidR="00914D38" w:rsidRDefault="00914D38" w:rsidP="00914D38">
      <w:pPr>
        <w:tabs>
          <w:tab w:val="left" w:pos="851"/>
        </w:tabs>
        <w:jc w:val="both"/>
        <w:rPr>
          <w:rFonts w:asciiTheme="minorHAnsi" w:hAnsiTheme="minorHAnsi" w:cstheme="minorHAnsi"/>
        </w:rPr>
      </w:pPr>
    </w:p>
    <w:p w14:paraId="205B006B" w14:textId="77777777" w:rsidR="00914D38" w:rsidRDefault="00914D38" w:rsidP="00914D38">
      <w:pPr>
        <w:tabs>
          <w:tab w:val="left" w:pos="851"/>
        </w:tabs>
        <w:jc w:val="both"/>
        <w:rPr>
          <w:rFonts w:asciiTheme="minorHAnsi" w:hAnsiTheme="minorHAnsi" w:cstheme="minorHAnsi"/>
        </w:rPr>
      </w:pPr>
    </w:p>
    <w:p w14:paraId="5E2BCEA1" w14:textId="77777777" w:rsidR="00914D38" w:rsidRDefault="00914D38" w:rsidP="00914D38">
      <w:pPr>
        <w:tabs>
          <w:tab w:val="left" w:pos="851"/>
        </w:tabs>
        <w:jc w:val="both"/>
        <w:rPr>
          <w:rFonts w:asciiTheme="minorHAnsi" w:hAnsiTheme="minorHAnsi" w:cstheme="minorHAnsi"/>
        </w:rPr>
      </w:pPr>
    </w:p>
    <w:p w14:paraId="51A2D473" w14:textId="77777777" w:rsidR="00914D38" w:rsidRDefault="00914D38" w:rsidP="00914D38">
      <w:pPr>
        <w:tabs>
          <w:tab w:val="left" w:pos="851"/>
        </w:tabs>
        <w:jc w:val="both"/>
        <w:rPr>
          <w:rFonts w:asciiTheme="minorHAnsi" w:hAnsiTheme="minorHAnsi" w:cstheme="minorHAnsi"/>
        </w:rPr>
      </w:pPr>
    </w:p>
    <w:p w14:paraId="6EBD1112" w14:textId="77777777" w:rsidR="00914D38" w:rsidRPr="002665BC" w:rsidRDefault="00914D38" w:rsidP="00914D38">
      <w:pPr>
        <w:tabs>
          <w:tab w:val="left" w:pos="851"/>
        </w:tabs>
        <w:jc w:val="both"/>
        <w:rPr>
          <w:rFonts w:asciiTheme="minorHAnsi" w:hAnsiTheme="minorHAnsi" w:cstheme="minorHAnsi"/>
        </w:rPr>
      </w:pPr>
    </w:p>
    <w:p w14:paraId="6644E2D0" w14:textId="77777777" w:rsidR="00914D38" w:rsidRPr="002665BC" w:rsidRDefault="00914D38" w:rsidP="00914D38">
      <w:pPr>
        <w:tabs>
          <w:tab w:val="left" w:pos="851"/>
        </w:tabs>
        <w:jc w:val="both"/>
        <w:rPr>
          <w:rFonts w:asciiTheme="minorHAnsi" w:hAnsiTheme="minorHAnsi" w:cs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914D38" w:rsidRPr="002665BC" w14:paraId="49207492" w14:textId="77777777" w:rsidTr="00551929">
        <w:tc>
          <w:tcPr>
            <w:tcW w:w="10277" w:type="dxa"/>
            <w:shd w:val="clear" w:color="auto" w:fill="E2EFD9" w:themeFill="accent6" w:themeFillTint="33"/>
          </w:tcPr>
          <w:p w14:paraId="7BBE2864" w14:textId="77777777" w:rsidR="00914D38" w:rsidRPr="00EE1671" w:rsidRDefault="00914D38" w:rsidP="00551929">
            <w:pPr>
              <w:pStyle w:val="Style1AE"/>
              <w:rPr>
                <w:sz w:val="20"/>
              </w:rPr>
            </w:pPr>
            <w:r>
              <w:br w:type="page"/>
            </w:r>
            <w:bookmarkStart w:id="14" w:name="_Toc146016050"/>
            <w:r w:rsidRPr="00EE1671">
              <w:rPr>
                <w:sz w:val="20"/>
              </w:rPr>
              <w:t xml:space="preserve">ARTICLE </w:t>
            </w:r>
            <w:r>
              <w:rPr>
                <w:sz w:val="20"/>
              </w:rPr>
              <w:t>14</w:t>
            </w:r>
            <w:r w:rsidRPr="00EE1671">
              <w:rPr>
                <w:sz w:val="20"/>
              </w:rPr>
              <w:t xml:space="preserve"> – </w:t>
            </w:r>
            <w:r>
              <w:rPr>
                <w:sz w:val="20"/>
              </w:rPr>
              <w:t>NOTIFICATION DU MARCH</w:t>
            </w:r>
            <w:r w:rsidRPr="00EE1671">
              <w:rPr>
                <w:sz w:val="20"/>
              </w:rPr>
              <w:t>É</w:t>
            </w:r>
            <w:r>
              <w:rPr>
                <w:sz w:val="20"/>
              </w:rPr>
              <w:t xml:space="preserve"> AU TITULAIRE</w:t>
            </w:r>
            <w:bookmarkEnd w:id="14"/>
          </w:p>
        </w:tc>
      </w:tr>
    </w:tbl>
    <w:p w14:paraId="7D24E2C5" w14:textId="77777777" w:rsidR="00914D38" w:rsidRPr="002665BC" w:rsidRDefault="00914D38" w:rsidP="00914D38">
      <w:pPr>
        <w:tabs>
          <w:tab w:val="left" w:pos="851"/>
        </w:tabs>
        <w:rPr>
          <w:rFonts w:asciiTheme="minorHAnsi" w:hAnsiTheme="minorHAnsi" w:cstheme="minorHAnsi"/>
        </w:rPr>
      </w:pPr>
    </w:p>
    <w:tbl>
      <w:tblPr>
        <w:tblStyle w:val="Grilledutableau"/>
        <w:tblW w:w="0" w:type="auto"/>
        <w:tblLook w:val="04A0" w:firstRow="1" w:lastRow="0" w:firstColumn="1" w:lastColumn="0" w:noHBand="0" w:noVBand="1"/>
      </w:tblPr>
      <w:tblGrid>
        <w:gridCol w:w="10194"/>
      </w:tblGrid>
      <w:tr w:rsidR="00914D38" w14:paraId="00FE6849" w14:textId="77777777" w:rsidTr="00551929">
        <w:trPr>
          <w:trHeight w:val="4535"/>
        </w:trPr>
        <w:tc>
          <w:tcPr>
            <w:tcW w:w="10194" w:type="dxa"/>
          </w:tcPr>
          <w:p w14:paraId="0B1CA8B0" w14:textId="77777777" w:rsidR="00914D38" w:rsidRPr="0034644B" w:rsidRDefault="00914D38" w:rsidP="00551929">
            <w:pPr>
              <w:pStyle w:val="Paragraphedeliste"/>
              <w:numPr>
                <w:ilvl w:val="0"/>
                <w:numId w:val="16"/>
              </w:numPr>
              <w:suppressAutoHyphens w:val="0"/>
              <w:rPr>
                <w:rFonts w:asciiTheme="minorHAnsi" w:hAnsiTheme="minorHAnsi" w:cstheme="minorHAnsi"/>
                <w:b/>
                <w:i/>
              </w:rPr>
            </w:pPr>
            <w:r w:rsidRPr="0034644B">
              <w:rPr>
                <w:rFonts w:asciiTheme="minorHAnsi" w:hAnsiTheme="minorHAnsi" w:cstheme="minorHAnsi"/>
                <w:b/>
                <w:i/>
              </w:rPr>
              <w:t>En cas de notification par voie électronique :</w:t>
            </w:r>
          </w:p>
          <w:p w14:paraId="65802AFF" w14:textId="77777777" w:rsidR="00914D38" w:rsidRPr="0034644B" w:rsidRDefault="00914D38" w:rsidP="00551929">
            <w:pPr>
              <w:suppressAutoHyphens w:val="0"/>
              <w:rPr>
                <w:rFonts w:asciiTheme="minorHAnsi" w:hAnsiTheme="minorHAnsi" w:cstheme="minorHAnsi"/>
                <w:i/>
              </w:rPr>
            </w:pPr>
            <w:r w:rsidRPr="0034644B">
              <w:rPr>
                <w:rFonts w:asciiTheme="minorHAnsi" w:hAnsiTheme="minorHAnsi" w:cstheme="minorHAnsi"/>
                <w:i/>
                <w:sz w:val="18"/>
              </w:rPr>
              <w:t>(Indiquer la date et l’heure d’accusé de réception de la présente notification par le titulaire du marché public)</w:t>
            </w:r>
          </w:p>
        </w:tc>
      </w:tr>
    </w:tbl>
    <w:p w14:paraId="3AF35E5C" w14:textId="77777777" w:rsidR="00914D38" w:rsidRDefault="00914D38" w:rsidP="00914D38"/>
    <w:tbl>
      <w:tblPr>
        <w:tblStyle w:val="Grilledutableau"/>
        <w:tblW w:w="0" w:type="auto"/>
        <w:tblLook w:val="04A0" w:firstRow="1" w:lastRow="0" w:firstColumn="1" w:lastColumn="0" w:noHBand="0" w:noVBand="1"/>
      </w:tblPr>
      <w:tblGrid>
        <w:gridCol w:w="10194"/>
      </w:tblGrid>
      <w:tr w:rsidR="00914D38" w14:paraId="49F156E4" w14:textId="77777777" w:rsidTr="00551929">
        <w:trPr>
          <w:trHeight w:val="4535"/>
        </w:trPr>
        <w:tc>
          <w:tcPr>
            <w:tcW w:w="10194" w:type="dxa"/>
          </w:tcPr>
          <w:p w14:paraId="2577BED9" w14:textId="77777777" w:rsidR="00914D38" w:rsidRPr="0034644B" w:rsidRDefault="00914D38" w:rsidP="00551929">
            <w:pPr>
              <w:pStyle w:val="Paragraphedeliste"/>
              <w:numPr>
                <w:ilvl w:val="0"/>
                <w:numId w:val="16"/>
              </w:numPr>
              <w:suppressAutoHyphens w:val="0"/>
              <w:rPr>
                <w:rFonts w:asciiTheme="minorHAnsi" w:hAnsiTheme="minorHAnsi" w:cstheme="minorHAnsi"/>
                <w:b/>
                <w:i/>
              </w:rPr>
            </w:pPr>
            <w:r w:rsidRPr="0034644B">
              <w:rPr>
                <w:rFonts w:asciiTheme="minorHAnsi" w:hAnsiTheme="minorHAnsi" w:cstheme="minorHAnsi"/>
                <w:b/>
                <w:i/>
              </w:rPr>
              <w:t xml:space="preserve">En cas </w:t>
            </w:r>
            <w:r>
              <w:rPr>
                <w:rFonts w:asciiTheme="minorHAnsi" w:hAnsiTheme="minorHAnsi" w:cstheme="minorHAnsi"/>
                <w:b/>
                <w:i/>
              </w:rPr>
              <w:t>d’envoi en LR AR</w:t>
            </w:r>
            <w:r w:rsidRPr="0034644B">
              <w:rPr>
                <w:rFonts w:asciiTheme="minorHAnsi" w:hAnsiTheme="minorHAnsi" w:cstheme="minorHAnsi"/>
                <w:b/>
                <w:i/>
              </w:rPr>
              <w:t> :</w:t>
            </w:r>
          </w:p>
          <w:p w14:paraId="7DE15E73" w14:textId="77777777" w:rsidR="00914D38" w:rsidRDefault="00914D38" w:rsidP="00551929">
            <w:pPr>
              <w:suppressAutoHyphens w:val="0"/>
              <w:rPr>
                <w:rFonts w:asciiTheme="minorHAnsi" w:hAnsiTheme="minorHAnsi" w:cstheme="minorHAnsi"/>
              </w:rPr>
            </w:pPr>
            <w:r w:rsidRPr="0034644B">
              <w:rPr>
                <w:rFonts w:asciiTheme="minorHAnsi" w:hAnsiTheme="minorHAnsi" w:cstheme="minorHAnsi"/>
                <w:i/>
                <w:sz w:val="18"/>
              </w:rPr>
              <w:t>(</w:t>
            </w:r>
            <w:r>
              <w:rPr>
                <w:rFonts w:asciiTheme="minorHAnsi" w:hAnsiTheme="minorHAnsi" w:cstheme="minorHAnsi"/>
                <w:i/>
                <w:sz w:val="18"/>
              </w:rPr>
              <w:t>Coller dans ce cadre l’avis de réception postal, daté et signé par le titulaire du marché public</w:t>
            </w:r>
            <w:r w:rsidRPr="0034644B">
              <w:rPr>
                <w:rFonts w:asciiTheme="minorHAnsi" w:hAnsiTheme="minorHAnsi" w:cstheme="minorHAnsi"/>
                <w:i/>
                <w:sz w:val="18"/>
              </w:rPr>
              <w:t>)</w:t>
            </w:r>
          </w:p>
        </w:tc>
      </w:tr>
    </w:tbl>
    <w:p w14:paraId="4A9F3F12" w14:textId="77777777" w:rsidR="00914D38" w:rsidRDefault="00914D38" w:rsidP="00914D38"/>
    <w:tbl>
      <w:tblPr>
        <w:tblStyle w:val="Grilledutableau"/>
        <w:tblW w:w="0" w:type="auto"/>
        <w:tblLook w:val="04A0" w:firstRow="1" w:lastRow="0" w:firstColumn="1" w:lastColumn="0" w:noHBand="0" w:noVBand="1"/>
      </w:tblPr>
      <w:tblGrid>
        <w:gridCol w:w="10194"/>
      </w:tblGrid>
      <w:tr w:rsidR="00914D38" w14:paraId="39A237D6" w14:textId="77777777" w:rsidTr="00551929">
        <w:trPr>
          <w:trHeight w:val="4535"/>
        </w:trPr>
        <w:tc>
          <w:tcPr>
            <w:tcW w:w="10194" w:type="dxa"/>
          </w:tcPr>
          <w:p w14:paraId="5A437200" w14:textId="77777777" w:rsidR="00914D38" w:rsidRPr="0034644B" w:rsidRDefault="00914D38" w:rsidP="00551929">
            <w:pPr>
              <w:pStyle w:val="Paragraphedeliste"/>
              <w:numPr>
                <w:ilvl w:val="0"/>
                <w:numId w:val="16"/>
              </w:numPr>
              <w:suppressAutoHyphens w:val="0"/>
              <w:rPr>
                <w:rFonts w:asciiTheme="minorHAnsi" w:hAnsiTheme="minorHAnsi" w:cstheme="minorHAnsi"/>
                <w:b/>
                <w:i/>
              </w:rPr>
            </w:pPr>
            <w:r w:rsidRPr="0034644B">
              <w:rPr>
                <w:rFonts w:asciiTheme="minorHAnsi" w:hAnsiTheme="minorHAnsi" w:cstheme="minorHAnsi"/>
                <w:b/>
                <w:i/>
              </w:rPr>
              <w:lastRenderedPageBreak/>
              <w:t xml:space="preserve">En cas </w:t>
            </w:r>
            <w:r>
              <w:rPr>
                <w:rFonts w:asciiTheme="minorHAnsi" w:hAnsiTheme="minorHAnsi" w:cstheme="minorHAnsi"/>
                <w:b/>
                <w:i/>
              </w:rPr>
              <w:t xml:space="preserve">de remise contre récépissé </w:t>
            </w:r>
            <w:r w:rsidRPr="0034644B">
              <w:rPr>
                <w:rFonts w:asciiTheme="minorHAnsi" w:hAnsiTheme="minorHAnsi" w:cstheme="minorHAnsi"/>
                <w:b/>
                <w:i/>
              </w:rPr>
              <w:t>:</w:t>
            </w:r>
          </w:p>
          <w:p w14:paraId="68794962" w14:textId="77777777" w:rsidR="00914D38" w:rsidRDefault="00914D38" w:rsidP="00551929">
            <w:pPr>
              <w:suppressAutoHyphens w:val="0"/>
              <w:rPr>
                <w:rFonts w:asciiTheme="minorHAnsi" w:hAnsiTheme="minorHAnsi" w:cstheme="minorHAnsi"/>
              </w:rPr>
            </w:pPr>
          </w:p>
          <w:p w14:paraId="10011736" w14:textId="77777777" w:rsidR="00914D38" w:rsidRDefault="00914D38" w:rsidP="00551929">
            <w:pPr>
              <w:suppressAutoHyphens w:val="0"/>
              <w:rPr>
                <w:rFonts w:asciiTheme="minorHAnsi" w:hAnsiTheme="minorHAnsi" w:cstheme="minorHAnsi"/>
              </w:rPr>
            </w:pPr>
            <w:r>
              <w:rPr>
                <w:rFonts w:asciiTheme="minorHAnsi" w:hAnsiTheme="minorHAnsi" w:cstheme="minorHAnsi"/>
              </w:rPr>
              <w:t>Le titulaire signera la formule ci-dessous :</w:t>
            </w:r>
          </w:p>
          <w:p w14:paraId="14E42798" w14:textId="77777777" w:rsidR="00914D38" w:rsidRDefault="00914D38" w:rsidP="00551929">
            <w:pPr>
              <w:suppressAutoHyphens w:val="0"/>
              <w:rPr>
                <w:rFonts w:asciiTheme="minorHAnsi" w:hAnsiTheme="minorHAnsi" w:cstheme="minorHAnsi"/>
              </w:rPr>
            </w:pPr>
          </w:p>
          <w:p w14:paraId="0FCFB5CF" w14:textId="77777777" w:rsidR="00914D38" w:rsidRDefault="00914D38" w:rsidP="00551929">
            <w:pPr>
              <w:suppressAutoHyphens w:val="0"/>
              <w:rPr>
                <w:rFonts w:asciiTheme="minorHAnsi" w:hAnsiTheme="minorHAnsi" w:cstheme="minorHAnsi"/>
              </w:rPr>
            </w:pPr>
            <w:r>
              <w:rPr>
                <w:rFonts w:asciiTheme="minorHAnsi" w:hAnsiTheme="minorHAnsi" w:cstheme="minorHAnsi"/>
              </w:rPr>
              <w:t>« </w:t>
            </w:r>
            <w:r>
              <w:rPr>
                <w:rFonts w:asciiTheme="minorHAnsi" w:hAnsiTheme="minorHAnsi" w:cstheme="minorHAnsi"/>
                <w:i/>
              </w:rPr>
              <w:t>Reçue à titre de notification une copie du présent marché public</w:t>
            </w:r>
            <w:r>
              <w:rPr>
                <w:rFonts w:asciiTheme="minorHAnsi" w:hAnsiTheme="minorHAnsi" w:cstheme="minorHAnsi"/>
              </w:rPr>
              <w:t> » :</w:t>
            </w:r>
          </w:p>
          <w:p w14:paraId="2E7E7388" w14:textId="77777777" w:rsidR="00914D38" w:rsidRDefault="00914D38" w:rsidP="00551929">
            <w:pPr>
              <w:suppressAutoHyphens w:val="0"/>
              <w:rPr>
                <w:rFonts w:asciiTheme="minorHAnsi" w:hAnsiTheme="minorHAnsi" w:cstheme="minorHAnsi"/>
              </w:rPr>
            </w:pPr>
          </w:p>
          <w:p w14:paraId="4422FE20" w14:textId="77777777" w:rsidR="00914D38" w:rsidRDefault="00914D38" w:rsidP="00551929">
            <w:pPr>
              <w:suppressAutoHyphens w:val="0"/>
              <w:rPr>
                <w:rFonts w:asciiTheme="minorHAnsi" w:hAnsiTheme="minorHAnsi" w:cstheme="minorHAnsi"/>
              </w:rPr>
            </w:pPr>
          </w:p>
          <w:p w14:paraId="0D7BE3AD" w14:textId="77777777" w:rsidR="00914D38" w:rsidRDefault="00914D38" w:rsidP="00551929">
            <w:pPr>
              <w:suppressAutoHyphens w:val="0"/>
              <w:rPr>
                <w:rFonts w:asciiTheme="minorHAnsi" w:hAnsiTheme="minorHAnsi" w:cstheme="minorHAnsi"/>
              </w:rPr>
            </w:pPr>
            <w:r>
              <w:rPr>
                <w:rFonts w:asciiTheme="minorHAnsi" w:hAnsiTheme="minorHAnsi" w:cstheme="minorHAnsi"/>
              </w:rPr>
              <w:t>A ……………………………………….., le …………………………………………</w:t>
            </w:r>
          </w:p>
          <w:p w14:paraId="64DA135A" w14:textId="77777777" w:rsidR="00914D38" w:rsidRDefault="00914D38" w:rsidP="00551929">
            <w:pPr>
              <w:suppressAutoHyphens w:val="0"/>
              <w:rPr>
                <w:rFonts w:asciiTheme="minorHAnsi" w:hAnsiTheme="minorHAnsi" w:cstheme="minorHAnsi"/>
              </w:rPr>
            </w:pPr>
          </w:p>
          <w:p w14:paraId="1D2543AE" w14:textId="77777777" w:rsidR="00914D38" w:rsidRPr="0034644B" w:rsidRDefault="00914D38" w:rsidP="00551929">
            <w:pPr>
              <w:suppressAutoHyphens w:val="0"/>
              <w:rPr>
                <w:rFonts w:asciiTheme="minorHAnsi" w:hAnsiTheme="minorHAnsi" w:cstheme="minorHAnsi"/>
              </w:rPr>
            </w:pPr>
            <w:r>
              <w:rPr>
                <w:rFonts w:asciiTheme="minorHAnsi" w:hAnsiTheme="minorHAnsi" w:cstheme="minorHAnsi"/>
              </w:rPr>
              <w:t>Signature du titulaire</w:t>
            </w:r>
          </w:p>
        </w:tc>
      </w:tr>
    </w:tbl>
    <w:p w14:paraId="1F44ED7A" w14:textId="77777777" w:rsidR="00914D38" w:rsidRDefault="00914D38" w:rsidP="00914D38">
      <w:pPr>
        <w:suppressAutoHyphens w:val="0"/>
        <w:rPr>
          <w:rFonts w:asciiTheme="minorHAnsi" w:hAnsiTheme="minorHAnsi" w:cstheme="minorHAnsi"/>
        </w:rPr>
      </w:pPr>
      <w:r>
        <w:rPr>
          <w:rFonts w:asciiTheme="minorHAnsi" w:hAnsiTheme="minorHAnsi" w:cstheme="minorHAnsi"/>
        </w:rPr>
        <w:br w:type="page"/>
      </w:r>
    </w:p>
    <w:tbl>
      <w:tblPr>
        <w:tblW w:w="0" w:type="auto"/>
        <w:tblBorders>
          <w:top w:val="single" w:sz="4" w:space="0" w:color="000000"/>
          <w:left w:val="single" w:sz="4" w:space="0" w:color="000000"/>
          <w:bottom w:val="single" w:sz="4" w:space="0" w:color="000000"/>
          <w:right w:val="single" w:sz="4" w:space="0" w:color="000000"/>
        </w:tblBorders>
        <w:tblLayout w:type="fixed"/>
        <w:tblCellMar>
          <w:left w:w="71" w:type="dxa"/>
          <w:right w:w="71" w:type="dxa"/>
        </w:tblCellMar>
        <w:tblLook w:val="0000" w:firstRow="0" w:lastRow="0" w:firstColumn="0" w:lastColumn="0" w:noHBand="0" w:noVBand="0"/>
      </w:tblPr>
      <w:tblGrid>
        <w:gridCol w:w="10277"/>
      </w:tblGrid>
      <w:tr w:rsidR="00914D38" w:rsidRPr="002665BC" w14:paraId="54A2A6CD" w14:textId="77777777" w:rsidTr="00551929">
        <w:tc>
          <w:tcPr>
            <w:tcW w:w="10277" w:type="dxa"/>
            <w:shd w:val="clear" w:color="auto" w:fill="E2EFD9" w:themeFill="accent6" w:themeFillTint="33"/>
          </w:tcPr>
          <w:p w14:paraId="325727E7" w14:textId="77777777" w:rsidR="00914D38" w:rsidRPr="00437429" w:rsidRDefault="00914D38" w:rsidP="00551929">
            <w:pPr>
              <w:rPr>
                <w:rFonts w:asciiTheme="minorHAnsi" w:hAnsiTheme="minorHAnsi" w:cstheme="minorHAnsi"/>
                <w:b/>
              </w:rPr>
            </w:pPr>
            <w:r w:rsidRPr="00437429">
              <w:rPr>
                <w:rFonts w:asciiTheme="minorHAnsi" w:hAnsiTheme="minorHAnsi" w:cstheme="minorHAnsi"/>
                <w:b/>
              </w:rPr>
              <w:lastRenderedPageBreak/>
              <w:t>Nantissement ou cession de créance</w:t>
            </w:r>
          </w:p>
        </w:tc>
      </w:tr>
    </w:tbl>
    <w:p w14:paraId="7EE5F729" w14:textId="77777777" w:rsidR="00914D38" w:rsidRPr="002665BC" w:rsidRDefault="00914D38" w:rsidP="00914D38">
      <w:pPr>
        <w:tabs>
          <w:tab w:val="left" w:pos="851"/>
        </w:tabs>
        <w:rPr>
          <w:rFonts w:asciiTheme="minorHAnsi" w:hAnsiTheme="minorHAnsi" w:cstheme="minorHAnsi"/>
        </w:rPr>
      </w:pPr>
    </w:p>
    <w:p w14:paraId="5747E74A" w14:textId="77777777" w:rsidR="00914D38" w:rsidRPr="00F01BF2" w:rsidRDefault="00914D38" w:rsidP="00914D38">
      <w:pPr>
        <w:pStyle w:val="fcase2metab"/>
        <w:ind w:left="0" w:firstLine="0"/>
        <w:rPr>
          <w:rFonts w:asciiTheme="minorHAnsi" w:hAnsiTheme="minorHAnsi" w:cstheme="minorHAnsi"/>
        </w:rPr>
      </w:pPr>
      <w:r w:rsidRPr="00AE2EDE">
        <w:rPr>
          <w:rFonts w:asciiTheme="minorHAnsi" w:eastAsia="Wingdings" w:hAnsiTheme="minorHAnsi" w:cstheme="minorHAnsi"/>
          <w:b/>
        </w:rPr>
        <w:t>▪</w:t>
      </w:r>
      <w:r>
        <w:rPr>
          <w:rFonts w:asciiTheme="minorHAnsi" w:eastAsia="Wingdings" w:hAnsiTheme="minorHAnsi" w:cstheme="minorHAnsi"/>
          <w:b/>
          <w:color w:val="66CCFF"/>
        </w:rPr>
        <w:t xml:space="preserve"> </w:t>
      </w:r>
      <w:r w:rsidRPr="00F01BF2">
        <w:rPr>
          <w:rFonts w:asciiTheme="minorHAnsi" w:eastAsia="Wingdings" w:hAnsiTheme="minorHAnsi" w:cstheme="minorHAnsi"/>
          <w:b/>
        </w:rPr>
        <w:t>Copie délivrée en unique exemplaire</w:t>
      </w:r>
      <w:r w:rsidRPr="00F01BF2">
        <w:rPr>
          <w:rFonts w:asciiTheme="minorHAnsi" w:eastAsia="Wingdings" w:hAnsiTheme="minorHAnsi" w:cstheme="minorHAnsi"/>
        </w:rPr>
        <w:t xml:space="preserve"> pour être remise à l’établissement de crédit en cas de cession ou de nantissement de créance de :</w:t>
      </w:r>
    </w:p>
    <w:p w14:paraId="7C80E469" w14:textId="77777777" w:rsidR="00914D38" w:rsidRDefault="00914D38" w:rsidP="00914D38">
      <w:pPr>
        <w:tabs>
          <w:tab w:val="left" w:pos="851"/>
        </w:tabs>
        <w:jc w:val="both"/>
        <w:rPr>
          <w:rFonts w:asciiTheme="minorHAnsi" w:hAnsiTheme="minorHAnsi" w:cstheme="minorHAnsi"/>
        </w:rPr>
      </w:pPr>
    </w:p>
    <w:p w14:paraId="77C78AE0"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 xml:space="preserve">1 </w:t>
      </w:r>
      <w:sdt>
        <w:sdtPr>
          <w:rPr>
            <w:rFonts w:asciiTheme="minorHAnsi" w:hAnsiTheme="minorHAnsi" w:cstheme="minorHAnsi"/>
          </w:rPr>
          <w:id w:val="1619251501"/>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r>
        <w:rPr>
          <w:rFonts w:asciiTheme="minorHAnsi" w:hAnsiTheme="minorHAnsi" w:cstheme="minorHAnsi"/>
        </w:rPr>
        <w:t xml:space="preserve"> La totalité du marché dont le montant est de </w:t>
      </w:r>
      <w:r w:rsidRPr="006F482D">
        <w:rPr>
          <w:rFonts w:asciiTheme="minorHAnsi" w:hAnsiTheme="minorHAnsi" w:cstheme="minorHAnsi"/>
          <w:i/>
          <w:sz w:val="18"/>
        </w:rPr>
        <w:t>(indiquer le montant en chiffres et en lettres)</w:t>
      </w:r>
      <w:r>
        <w:rPr>
          <w:rFonts w:asciiTheme="minorHAnsi" w:hAnsiTheme="minorHAnsi" w:cstheme="minorHAnsi"/>
        </w:rPr>
        <w:t> :</w:t>
      </w:r>
    </w:p>
    <w:p w14:paraId="3D27A198" w14:textId="77777777" w:rsidR="00914D38" w:rsidRDefault="00914D38" w:rsidP="00914D38">
      <w:pPr>
        <w:tabs>
          <w:tab w:val="left" w:pos="851"/>
        </w:tabs>
        <w:jc w:val="both"/>
        <w:rPr>
          <w:rFonts w:asciiTheme="minorHAnsi" w:hAnsiTheme="minorHAnsi" w:cstheme="minorHAnsi"/>
        </w:rPr>
      </w:pPr>
    </w:p>
    <w:p w14:paraId="346F258D"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27006A31" w14:textId="77777777" w:rsidR="00914D38" w:rsidRDefault="00914D38" w:rsidP="00914D38">
      <w:pPr>
        <w:tabs>
          <w:tab w:val="left" w:pos="851"/>
        </w:tabs>
        <w:jc w:val="both"/>
        <w:rPr>
          <w:rFonts w:asciiTheme="minorHAnsi" w:hAnsiTheme="minorHAnsi" w:cstheme="minorHAnsi"/>
        </w:rPr>
      </w:pPr>
    </w:p>
    <w:p w14:paraId="55F696B7"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7000DE2B" w14:textId="77777777" w:rsidR="00914D38" w:rsidRDefault="00914D38" w:rsidP="00914D38">
      <w:pPr>
        <w:tabs>
          <w:tab w:val="left" w:pos="851"/>
        </w:tabs>
        <w:jc w:val="both"/>
        <w:rPr>
          <w:rFonts w:asciiTheme="minorHAnsi" w:hAnsiTheme="minorHAnsi" w:cstheme="minorHAnsi"/>
        </w:rPr>
      </w:pPr>
    </w:p>
    <w:p w14:paraId="6C5802D7"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 xml:space="preserve">2 </w:t>
      </w:r>
      <w:sdt>
        <w:sdtPr>
          <w:rPr>
            <w:rFonts w:asciiTheme="minorHAnsi" w:hAnsiTheme="minorHAnsi" w:cstheme="minorHAnsi"/>
          </w:rPr>
          <w:id w:val="185730693"/>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r>
        <w:rPr>
          <w:rFonts w:asciiTheme="minorHAnsi" w:hAnsiTheme="minorHAnsi" w:cstheme="minorHAnsi"/>
        </w:rPr>
        <w:t xml:space="preserve"> La totalité du bon de commande n°………………….. afférent au marché </w:t>
      </w:r>
      <w:r w:rsidRPr="006F482D">
        <w:rPr>
          <w:rFonts w:asciiTheme="minorHAnsi" w:hAnsiTheme="minorHAnsi" w:cstheme="minorHAnsi"/>
          <w:i/>
          <w:sz w:val="18"/>
        </w:rPr>
        <w:t>(indiquer le montant en chiffres et en lettres)</w:t>
      </w:r>
      <w:r>
        <w:rPr>
          <w:rFonts w:asciiTheme="minorHAnsi" w:hAnsiTheme="minorHAnsi" w:cstheme="minorHAnsi"/>
        </w:rPr>
        <w:t> :</w:t>
      </w:r>
    </w:p>
    <w:p w14:paraId="0771EF9D" w14:textId="77777777" w:rsidR="00914D38" w:rsidRDefault="00914D38" w:rsidP="00914D38">
      <w:pPr>
        <w:tabs>
          <w:tab w:val="left" w:pos="851"/>
        </w:tabs>
        <w:jc w:val="both"/>
        <w:rPr>
          <w:rFonts w:asciiTheme="minorHAnsi" w:hAnsiTheme="minorHAnsi" w:cstheme="minorHAnsi"/>
        </w:rPr>
      </w:pPr>
    </w:p>
    <w:p w14:paraId="3902171A"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203D1BB6" w14:textId="77777777" w:rsidR="00914D38" w:rsidRDefault="00914D38" w:rsidP="00914D38">
      <w:pPr>
        <w:tabs>
          <w:tab w:val="left" w:pos="851"/>
        </w:tabs>
        <w:jc w:val="both"/>
        <w:rPr>
          <w:rFonts w:asciiTheme="minorHAnsi" w:hAnsiTheme="minorHAnsi" w:cstheme="minorHAnsi"/>
        </w:rPr>
      </w:pPr>
    </w:p>
    <w:p w14:paraId="635CD1BB"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7AE6F11C" w14:textId="77777777" w:rsidR="00914D38" w:rsidRDefault="00914D38" w:rsidP="00914D38">
      <w:pPr>
        <w:tabs>
          <w:tab w:val="left" w:pos="851"/>
        </w:tabs>
        <w:jc w:val="both"/>
        <w:rPr>
          <w:rFonts w:asciiTheme="minorHAnsi" w:hAnsiTheme="minorHAnsi" w:cstheme="minorHAnsi"/>
        </w:rPr>
      </w:pPr>
    </w:p>
    <w:p w14:paraId="08BCBAE2"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 xml:space="preserve">3 </w:t>
      </w:r>
      <w:sdt>
        <w:sdtPr>
          <w:rPr>
            <w:rFonts w:asciiTheme="minorHAnsi" w:hAnsiTheme="minorHAnsi" w:cstheme="minorHAnsi"/>
          </w:rPr>
          <w:id w:val="1751152771"/>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r>
        <w:rPr>
          <w:rFonts w:asciiTheme="minorHAnsi" w:hAnsiTheme="minorHAnsi" w:cstheme="minorHAnsi"/>
        </w:rPr>
        <w:t xml:space="preserve"> La partie des prestations que le titulaire n’envisage pas de confier à des sous-traitants bénéficiant du paiement direct, évaluée à </w:t>
      </w:r>
      <w:r w:rsidRPr="006F482D">
        <w:rPr>
          <w:rFonts w:asciiTheme="minorHAnsi" w:hAnsiTheme="minorHAnsi" w:cstheme="minorHAnsi"/>
          <w:i/>
          <w:sz w:val="18"/>
        </w:rPr>
        <w:t>(indiquer le montant en chiffres et en lettres)</w:t>
      </w:r>
      <w:r w:rsidRPr="006F482D">
        <w:rPr>
          <w:rFonts w:asciiTheme="minorHAnsi" w:hAnsiTheme="minorHAnsi" w:cstheme="minorHAnsi"/>
        </w:rPr>
        <w:t> :</w:t>
      </w:r>
    </w:p>
    <w:p w14:paraId="4B5A1F62" w14:textId="77777777" w:rsidR="00914D38" w:rsidRDefault="00914D38" w:rsidP="00914D38">
      <w:pPr>
        <w:tabs>
          <w:tab w:val="left" w:pos="851"/>
        </w:tabs>
        <w:jc w:val="both"/>
        <w:rPr>
          <w:rFonts w:asciiTheme="minorHAnsi" w:hAnsiTheme="minorHAnsi" w:cstheme="minorHAnsi"/>
        </w:rPr>
      </w:pPr>
    </w:p>
    <w:p w14:paraId="5B72BDAE"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5BE39633" w14:textId="77777777" w:rsidR="00914D38" w:rsidRDefault="00914D38" w:rsidP="00914D38">
      <w:pPr>
        <w:tabs>
          <w:tab w:val="left" w:pos="851"/>
        </w:tabs>
        <w:jc w:val="both"/>
        <w:rPr>
          <w:rFonts w:asciiTheme="minorHAnsi" w:hAnsiTheme="minorHAnsi" w:cstheme="minorHAnsi"/>
        </w:rPr>
      </w:pPr>
    </w:p>
    <w:p w14:paraId="45060223"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128CC9DE" w14:textId="77777777" w:rsidR="00914D38" w:rsidRDefault="00914D38" w:rsidP="00914D38">
      <w:pPr>
        <w:tabs>
          <w:tab w:val="left" w:pos="851"/>
        </w:tabs>
        <w:jc w:val="both"/>
        <w:rPr>
          <w:rFonts w:asciiTheme="minorHAnsi" w:hAnsiTheme="minorHAnsi" w:cstheme="minorHAnsi"/>
        </w:rPr>
      </w:pPr>
    </w:p>
    <w:p w14:paraId="3E28F243" w14:textId="77777777" w:rsidR="00914D38" w:rsidRDefault="00914D38" w:rsidP="00914D38">
      <w:pPr>
        <w:tabs>
          <w:tab w:val="left" w:pos="851"/>
        </w:tabs>
        <w:jc w:val="both"/>
        <w:rPr>
          <w:rFonts w:asciiTheme="minorHAnsi" w:hAnsiTheme="minorHAnsi" w:cstheme="minorHAnsi"/>
        </w:rPr>
      </w:pPr>
    </w:p>
    <w:p w14:paraId="43E2B90D"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 xml:space="preserve">4 </w:t>
      </w:r>
      <w:sdt>
        <w:sdtPr>
          <w:rPr>
            <w:rFonts w:asciiTheme="minorHAnsi" w:hAnsiTheme="minorHAnsi" w:cstheme="minorHAnsi"/>
          </w:rPr>
          <w:id w:val="-798915865"/>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r>
        <w:rPr>
          <w:rFonts w:asciiTheme="minorHAnsi" w:hAnsiTheme="minorHAnsi" w:cstheme="minorHAnsi"/>
        </w:rPr>
        <w:t xml:space="preserve"> La partie des prestations évaluée à </w:t>
      </w:r>
      <w:r w:rsidRPr="006F482D">
        <w:rPr>
          <w:rFonts w:asciiTheme="minorHAnsi" w:hAnsiTheme="minorHAnsi" w:cstheme="minorHAnsi"/>
          <w:i/>
          <w:sz w:val="18"/>
        </w:rPr>
        <w:t>(indiquer le montant en chiffres et en lettres)</w:t>
      </w:r>
      <w:r>
        <w:rPr>
          <w:rFonts w:asciiTheme="minorHAnsi" w:hAnsiTheme="minorHAnsi" w:cstheme="minorHAnsi"/>
        </w:rPr>
        <w:t xml:space="preserve"> :</w:t>
      </w:r>
    </w:p>
    <w:p w14:paraId="6BE1F0DA" w14:textId="77777777" w:rsidR="00914D38" w:rsidRDefault="00914D38" w:rsidP="00914D38">
      <w:pPr>
        <w:tabs>
          <w:tab w:val="left" w:pos="851"/>
        </w:tabs>
        <w:jc w:val="both"/>
        <w:rPr>
          <w:rFonts w:asciiTheme="minorHAnsi" w:hAnsiTheme="minorHAnsi" w:cstheme="minorHAnsi"/>
        </w:rPr>
      </w:pPr>
    </w:p>
    <w:p w14:paraId="55E1BFD3"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5088D965" w14:textId="77777777" w:rsidR="00914D38" w:rsidRDefault="00914D38" w:rsidP="00914D38">
      <w:pPr>
        <w:tabs>
          <w:tab w:val="left" w:pos="851"/>
        </w:tabs>
        <w:jc w:val="both"/>
        <w:rPr>
          <w:rFonts w:asciiTheme="minorHAnsi" w:hAnsiTheme="minorHAnsi" w:cstheme="minorHAnsi"/>
        </w:rPr>
      </w:pPr>
    </w:p>
    <w:p w14:paraId="2D08C611"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w:t>
      </w:r>
    </w:p>
    <w:p w14:paraId="44A353DD" w14:textId="77777777" w:rsidR="00914D38" w:rsidRDefault="00914D38" w:rsidP="00914D38">
      <w:pPr>
        <w:tabs>
          <w:tab w:val="left" w:pos="851"/>
        </w:tabs>
        <w:jc w:val="both"/>
        <w:rPr>
          <w:rFonts w:asciiTheme="minorHAnsi" w:hAnsiTheme="minorHAnsi" w:cstheme="minorHAnsi"/>
        </w:rPr>
      </w:pPr>
    </w:p>
    <w:p w14:paraId="48D52F62" w14:textId="77777777" w:rsidR="00914D38" w:rsidRDefault="00914D38" w:rsidP="00914D38">
      <w:pPr>
        <w:tabs>
          <w:tab w:val="left" w:pos="851"/>
        </w:tabs>
        <w:jc w:val="both"/>
        <w:rPr>
          <w:rFonts w:asciiTheme="minorHAnsi" w:hAnsiTheme="minorHAnsi" w:cstheme="minorHAnsi"/>
        </w:rPr>
      </w:pPr>
    </w:p>
    <w:p w14:paraId="3587A43C" w14:textId="77777777" w:rsidR="00914D38" w:rsidRDefault="00914D38" w:rsidP="00914D38">
      <w:pPr>
        <w:tabs>
          <w:tab w:val="left" w:pos="851"/>
        </w:tabs>
        <w:jc w:val="both"/>
        <w:rPr>
          <w:rFonts w:asciiTheme="minorHAnsi" w:hAnsiTheme="minorHAnsi" w:cstheme="minorHAnsi"/>
        </w:rPr>
      </w:pPr>
      <w:r>
        <w:rPr>
          <w:rFonts w:asciiTheme="minorHAnsi" w:hAnsiTheme="minorHAnsi" w:cstheme="minorHAnsi"/>
        </w:rPr>
        <w:t>Et devant être exécutée par ……………………………………………………………………………………………………………………………, en qualité de :</w:t>
      </w:r>
    </w:p>
    <w:p w14:paraId="2FB45F46" w14:textId="77777777" w:rsidR="00914D38" w:rsidRDefault="00914D38" w:rsidP="00914D38">
      <w:pPr>
        <w:tabs>
          <w:tab w:val="left" w:pos="851"/>
        </w:tabs>
        <w:rPr>
          <w:rFonts w:asciiTheme="minorHAnsi" w:hAnsiTheme="minorHAnsi" w:cstheme="minorHAns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914D38" w14:paraId="73F3FC53" w14:textId="77777777" w:rsidTr="00551929">
        <w:tc>
          <w:tcPr>
            <w:tcW w:w="5097" w:type="dxa"/>
          </w:tcPr>
          <w:p w14:paraId="35B7D33A" w14:textId="77777777" w:rsidR="00914D38" w:rsidRPr="00F01BF2" w:rsidRDefault="00531855" w:rsidP="00551929">
            <w:pPr>
              <w:tabs>
                <w:tab w:val="left" w:pos="851"/>
              </w:tabs>
              <w:jc w:val="center"/>
              <w:rPr>
                <w:rFonts w:asciiTheme="minorHAnsi" w:hAnsiTheme="minorHAnsi" w:cstheme="minorHAnsi"/>
              </w:rPr>
            </w:pPr>
            <w:sdt>
              <w:sdtPr>
                <w:rPr>
                  <w:rFonts w:asciiTheme="minorHAnsi" w:hAnsiTheme="minorHAnsi" w:cstheme="minorHAnsi"/>
                </w:rPr>
                <w:id w:val="-495734844"/>
                <w14:checkbox>
                  <w14:checked w14:val="0"/>
                  <w14:checkedState w14:val="2612" w14:font="MS Gothic"/>
                  <w14:uncheckedState w14:val="2610" w14:font="MS Gothic"/>
                </w14:checkbox>
              </w:sdtPr>
              <w:sdtEndPr/>
              <w:sdtContent>
                <w:r w:rsidR="00914D38" w:rsidRPr="00F01BF2">
                  <w:rPr>
                    <w:rFonts w:ascii="MS Gothic" w:eastAsia="MS Gothic" w:hAnsi="MS Gothic" w:cstheme="minorHAnsi" w:hint="eastAsia"/>
                  </w:rPr>
                  <w:t>☐</w:t>
                </w:r>
              </w:sdtContent>
            </w:sdt>
            <w:r w:rsidR="00914D38" w:rsidRPr="00F01BF2">
              <w:rPr>
                <w:rFonts w:asciiTheme="minorHAnsi" w:hAnsiTheme="minorHAnsi" w:cstheme="minorHAnsi"/>
              </w:rPr>
              <w:tab/>
            </w:r>
            <w:r w:rsidR="00914D38">
              <w:rPr>
                <w:rFonts w:asciiTheme="minorHAnsi" w:hAnsiTheme="minorHAnsi" w:cstheme="minorHAnsi"/>
              </w:rPr>
              <w:t>Membre d’un groupement d’entreprises</w:t>
            </w:r>
          </w:p>
        </w:tc>
        <w:tc>
          <w:tcPr>
            <w:tcW w:w="5097" w:type="dxa"/>
          </w:tcPr>
          <w:p w14:paraId="682F26E5" w14:textId="77777777" w:rsidR="00914D38" w:rsidRDefault="00531855" w:rsidP="00551929">
            <w:pPr>
              <w:tabs>
                <w:tab w:val="left" w:pos="851"/>
              </w:tabs>
              <w:jc w:val="center"/>
              <w:rPr>
                <w:rFonts w:asciiTheme="minorHAnsi" w:hAnsiTheme="minorHAnsi" w:cstheme="minorHAnsi"/>
              </w:rPr>
            </w:pPr>
            <w:sdt>
              <w:sdtPr>
                <w:rPr>
                  <w:rFonts w:asciiTheme="minorHAnsi" w:hAnsiTheme="minorHAnsi" w:cstheme="minorHAnsi"/>
                </w:rPr>
                <w:id w:val="1360391205"/>
                <w14:checkbox>
                  <w14:checked w14:val="0"/>
                  <w14:checkedState w14:val="2612" w14:font="MS Gothic"/>
                  <w14:uncheckedState w14:val="2610" w14:font="MS Gothic"/>
                </w14:checkbox>
              </w:sdtPr>
              <w:sdtEndPr/>
              <w:sdtContent>
                <w:r w:rsidR="00914D38">
                  <w:rPr>
                    <w:rFonts w:ascii="MS Gothic" w:eastAsia="MS Gothic" w:hAnsi="MS Gothic" w:cstheme="minorHAnsi" w:hint="eastAsia"/>
                  </w:rPr>
                  <w:t>☐</w:t>
                </w:r>
              </w:sdtContent>
            </w:sdt>
            <w:r w:rsidR="00914D38">
              <w:rPr>
                <w:rFonts w:asciiTheme="minorHAnsi" w:hAnsiTheme="minorHAnsi" w:cstheme="minorHAnsi"/>
              </w:rPr>
              <w:tab/>
              <w:t>Sous-traitant</w:t>
            </w:r>
          </w:p>
        </w:tc>
      </w:tr>
    </w:tbl>
    <w:p w14:paraId="7223F3E3" w14:textId="77777777" w:rsidR="00914D38" w:rsidRDefault="00914D38" w:rsidP="00914D38">
      <w:pPr>
        <w:tabs>
          <w:tab w:val="left" w:pos="851"/>
        </w:tabs>
        <w:rPr>
          <w:rFonts w:asciiTheme="minorHAnsi" w:hAnsiTheme="minorHAnsi" w:cstheme="minorHAnsi"/>
        </w:rPr>
      </w:pPr>
    </w:p>
    <w:p w14:paraId="68502F7E" w14:textId="77777777" w:rsidR="00914D38" w:rsidRDefault="00914D38" w:rsidP="00914D38">
      <w:pPr>
        <w:tabs>
          <w:tab w:val="left" w:pos="851"/>
        </w:tabs>
        <w:rPr>
          <w:rFonts w:asciiTheme="minorHAnsi" w:hAnsiTheme="minorHAnsi" w:cstheme="minorHAnsi"/>
        </w:rPr>
      </w:pPr>
    </w:p>
    <w:p w14:paraId="673AE17E" w14:textId="77777777" w:rsidR="00914D38" w:rsidRDefault="00914D38" w:rsidP="00914D38">
      <w:pPr>
        <w:tabs>
          <w:tab w:val="left" w:pos="851"/>
        </w:tabs>
        <w:rPr>
          <w:rFonts w:asciiTheme="minorHAnsi" w:hAnsiTheme="minorHAnsi" w:cstheme="minorHAnsi"/>
        </w:rPr>
      </w:pPr>
    </w:p>
    <w:p w14:paraId="58E98E1E" w14:textId="77777777" w:rsidR="00914D38" w:rsidRDefault="00914D38" w:rsidP="00914D38">
      <w:pPr>
        <w:tabs>
          <w:tab w:val="left" w:pos="851"/>
        </w:tabs>
        <w:rPr>
          <w:rFonts w:asciiTheme="minorHAnsi" w:hAnsiTheme="minorHAnsi" w:cstheme="minorHAnsi"/>
        </w:rPr>
      </w:pPr>
    </w:p>
    <w:p w14:paraId="12FDEB98" w14:textId="77777777" w:rsidR="00914D38" w:rsidRDefault="00914D38" w:rsidP="00914D38">
      <w:pPr>
        <w:tabs>
          <w:tab w:val="left" w:pos="851"/>
        </w:tabs>
        <w:rPr>
          <w:rFonts w:asciiTheme="minorHAnsi" w:hAnsiTheme="minorHAnsi" w:cstheme="minorHAnsi"/>
        </w:rPr>
      </w:pPr>
    </w:p>
    <w:p w14:paraId="3243DFC4" w14:textId="77777777" w:rsidR="00914D38" w:rsidRDefault="00914D38" w:rsidP="00914D38">
      <w:pPr>
        <w:tabs>
          <w:tab w:val="left" w:pos="851"/>
        </w:tabs>
        <w:rPr>
          <w:rFonts w:asciiTheme="minorHAnsi" w:hAnsiTheme="minorHAnsi" w:cstheme="minorHAnsi"/>
        </w:rPr>
      </w:pPr>
    </w:p>
    <w:p w14:paraId="70EC28DC" w14:textId="77777777" w:rsidR="00914D38" w:rsidRDefault="00914D38" w:rsidP="00914D38">
      <w:pPr>
        <w:tabs>
          <w:tab w:val="left" w:pos="851"/>
        </w:tabs>
        <w:rPr>
          <w:rFonts w:asciiTheme="minorHAnsi" w:hAnsiTheme="minorHAnsi" w:cstheme="minorHAnsi"/>
        </w:rPr>
      </w:pPr>
      <w:r>
        <w:rPr>
          <w:rFonts w:asciiTheme="minorHAnsi" w:hAnsiTheme="minorHAnsi" w:cstheme="minorHAnsi"/>
        </w:rPr>
        <w:t>A ……………………………………………………….</w:t>
      </w:r>
    </w:p>
    <w:p w14:paraId="2EE864C7" w14:textId="77777777" w:rsidR="00914D38" w:rsidRDefault="00914D38" w:rsidP="00914D38">
      <w:pPr>
        <w:tabs>
          <w:tab w:val="left" w:pos="851"/>
        </w:tabs>
        <w:rPr>
          <w:rFonts w:asciiTheme="minorHAnsi" w:hAnsiTheme="minorHAnsi" w:cstheme="minorHAnsi"/>
        </w:rPr>
      </w:pPr>
    </w:p>
    <w:p w14:paraId="246EECA7" w14:textId="77777777" w:rsidR="00914D38" w:rsidRDefault="00914D38" w:rsidP="00914D38">
      <w:pPr>
        <w:tabs>
          <w:tab w:val="left" w:pos="851"/>
        </w:tabs>
        <w:rPr>
          <w:rFonts w:asciiTheme="minorHAnsi" w:hAnsiTheme="minorHAnsi" w:cstheme="minorHAnsi"/>
        </w:rPr>
      </w:pPr>
      <w:r>
        <w:rPr>
          <w:rFonts w:asciiTheme="minorHAnsi" w:hAnsiTheme="minorHAnsi" w:cstheme="minorHAnsi"/>
        </w:rPr>
        <w:t>Le ………………………………………………………</w:t>
      </w:r>
    </w:p>
    <w:p w14:paraId="4E798BA6" w14:textId="77777777" w:rsidR="00914D38" w:rsidRDefault="00914D38" w:rsidP="00914D38">
      <w:pPr>
        <w:tabs>
          <w:tab w:val="left" w:pos="851"/>
        </w:tabs>
        <w:rPr>
          <w:rFonts w:asciiTheme="minorHAnsi" w:hAnsiTheme="minorHAnsi" w:cstheme="minorHAnsi"/>
        </w:rPr>
      </w:pPr>
    </w:p>
    <w:p w14:paraId="27EF3600" w14:textId="77777777" w:rsidR="00914D38" w:rsidRPr="002665BC" w:rsidRDefault="00914D38" w:rsidP="00914D38">
      <w:pPr>
        <w:tabs>
          <w:tab w:val="left" w:pos="851"/>
        </w:tabs>
        <w:rPr>
          <w:rFonts w:asciiTheme="minorHAnsi" w:hAnsiTheme="minorHAnsi" w:cstheme="minorHAnsi"/>
        </w:rPr>
      </w:pPr>
      <w:r>
        <w:rPr>
          <w:rFonts w:asciiTheme="minorHAnsi" w:hAnsiTheme="minorHAnsi" w:cstheme="minorHAnsi"/>
        </w:rPr>
        <w:t>Signature</w:t>
      </w:r>
    </w:p>
    <w:p w14:paraId="1EF7578C" w14:textId="77777777" w:rsidR="00C374F1" w:rsidRDefault="00C374F1"/>
    <w:sectPr w:rsidR="00C374F1" w:rsidSect="00914D38">
      <w:footerReference w:type="default" r:id="rId10"/>
      <w:footerReference w:type="first" r:id="rId11"/>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7BB63" w14:textId="77777777" w:rsidR="005E5940" w:rsidRDefault="005E5940" w:rsidP="00914D38">
      <w:r>
        <w:separator/>
      </w:r>
    </w:p>
  </w:endnote>
  <w:endnote w:type="continuationSeparator" w:id="0">
    <w:p w14:paraId="4B7C4D49" w14:textId="77777777" w:rsidR="005E5940" w:rsidRDefault="005E5940" w:rsidP="0091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24DC7" w14:textId="77777777" w:rsidR="005E5940" w:rsidRDefault="005E5940" w:rsidP="006225D5">
    <w:pPr>
      <w:pStyle w:val="Pieddepage"/>
      <w:rPr>
        <w:rFonts w:ascii="Calibri" w:hAnsi="Calibri" w:cs="Calibri"/>
        <w:b/>
        <w:iCs/>
        <w:sz w:val="16"/>
        <w:szCs w:val="16"/>
      </w:rPr>
    </w:pPr>
  </w:p>
  <w:p w14:paraId="115EB16C" w14:textId="77203B0B" w:rsidR="005E5940" w:rsidRPr="006225D5" w:rsidRDefault="00301483" w:rsidP="006225D5">
    <w:pPr>
      <w:pStyle w:val="Pieddepage"/>
    </w:pPr>
    <w:r>
      <w:rPr>
        <w:rFonts w:ascii="Calibri" w:hAnsi="Calibri" w:cs="Calibri"/>
        <w:b/>
        <w:iCs/>
        <w:sz w:val="16"/>
        <w:szCs w:val="16"/>
      </w:rPr>
      <w:t>AE</w:t>
    </w:r>
    <w:r w:rsidRPr="0047558A">
      <w:rPr>
        <w:rFonts w:ascii="Calibri" w:hAnsi="Calibri" w:cs="Calibri"/>
        <w:iCs/>
        <w:sz w:val="16"/>
        <w:szCs w:val="16"/>
      </w:rPr>
      <w:t xml:space="preserve"> </w:t>
    </w:r>
    <w:r w:rsidRPr="00021D9D">
      <w:rPr>
        <w:rFonts w:ascii="Calibri" w:hAnsi="Calibri" w:cs="Calibri"/>
        <w:b/>
        <w:iCs/>
        <w:sz w:val="16"/>
        <w:szCs w:val="16"/>
      </w:rPr>
      <w:t>– 202</w:t>
    </w:r>
    <w:r w:rsidR="00914D38">
      <w:rPr>
        <w:rFonts w:ascii="Calibri" w:hAnsi="Calibri" w:cs="Calibri"/>
        <w:b/>
        <w:iCs/>
        <w:sz w:val="16"/>
        <w:szCs w:val="16"/>
      </w:rPr>
      <w:t>6-106M</w:t>
    </w:r>
    <w:r w:rsidRPr="0047558A">
      <w:rPr>
        <w:rFonts w:ascii="Calibri" w:hAnsi="Calibri" w:cs="Calibri"/>
        <w:sz w:val="16"/>
        <w:szCs w:val="16"/>
      </w:rPr>
      <w:tab/>
    </w:r>
    <w:r w:rsidRPr="0047558A">
      <w:rPr>
        <w:rFonts w:ascii="Calibri" w:hAnsi="Calibri" w:cs="Calibri"/>
        <w:b/>
        <w:sz w:val="16"/>
        <w:szCs w:val="16"/>
      </w:rPr>
      <w:t xml:space="preserve">page </w:t>
    </w:r>
    <w:r w:rsidRPr="0047558A">
      <w:rPr>
        <w:rStyle w:val="Numrodepage"/>
        <w:rFonts w:ascii="Calibri" w:hAnsi="Calibri" w:cs="Calibri"/>
        <w:b/>
        <w:sz w:val="16"/>
        <w:szCs w:val="16"/>
      </w:rPr>
      <w:fldChar w:fldCharType="begin"/>
    </w:r>
    <w:r w:rsidRPr="0047558A">
      <w:rPr>
        <w:rStyle w:val="Numrodepage"/>
        <w:rFonts w:ascii="Calibri" w:hAnsi="Calibri" w:cs="Calibri"/>
        <w:b/>
        <w:sz w:val="16"/>
        <w:szCs w:val="16"/>
      </w:rPr>
      <w:instrText xml:space="preserve"> PAGE </w:instrText>
    </w:r>
    <w:r w:rsidRPr="0047558A">
      <w:rPr>
        <w:rStyle w:val="Numrodepage"/>
        <w:rFonts w:ascii="Calibri" w:hAnsi="Calibri" w:cs="Calibri"/>
        <w:b/>
        <w:sz w:val="16"/>
        <w:szCs w:val="16"/>
      </w:rPr>
      <w:fldChar w:fldCharType="separate"/>
    </w:r>
    <w:r w:rsidR="00531855">
      <w:rPr>
        <w:rStyle w:val="Numrodepage"/>
        <w:rFonts w:ascii="Calibri" w:hAnsi="Calibri" w:cs="Calibri"/>
        <w:b/>
        <w:noProof/>
        <w:sz w:val="16"/>
        <w:szCs w:val="16"/>
      </w:rPr>
      <w:t>15</w:t>
    </w:r>
    <w:r w:rsidRPr="0047558A">
      <w:rPr>
        <w:rStyle w:val="Numrodepage"/>
        <w:rFonts w:ascii="Calibri" w:hAnsi="Calibri" w:cs="Calibri"/>
        <w:b/>
        <w:sz w:val="16"/>
        <w:szCs w:val="16"/>
      </w:rPr>
      <w:fldChar w:fldCharType="end"/>
    </w:r>
    <w:r w:rsidRPr="0047558A">
      <w:rPr>
        <w:rStyle w:val="Numrodepage"/>
        <w:rFonts w:ascii="Calibri" w:hAnsi="Calibri" w:cs="Calibri"/>
        <w:b/>
        <w:sz w:val="16"/>
        <w:szCs w:val="16"/>
      </w:rPr>
      <w:t>/</w:t>
    </w:r>
    <w:r w:rsidRPr="0047558A">
      <w:rPr>
        <w:rStyle w:val="Numrodepage"/>
        <w:rFonts w:ascii="Calibri" w:hAnsi="Calibri" w:cs="Calibri"/>
        <w:b/>
        <w:sz w:val="16"/>
        <w:szCs w:val="16"/>
      </w:rPr>
      <w:fldChar w:fldCharType="begin"/>
    </w:r>
    <w:r w:rsidRPr="0047558A">
      <w:rPr>
        <w:rStyle w:val="Numrodepage"/>
        <w:rFonts w:ascii="Calibri" w:hAnsi="Calibri" w:cs="Calibri"/>
        <w:b/>
        <w:sz w:val="16"/>
        <w:szCs w:val="16"/>
      </w:rPr>
      <w:instrText xml:space="preserve"> NUMPAGES </w:instrText>
    </w:r>
    <w:r w:rsidRPr="0047558A">
      <w:rPr>
        <w:rStyle w:val="Numrodepage"/>
        <w:rFonts w:ascii="Calibri" w:hAnsi="Calibri" w:cs="Calibri"/>
        <w:b/>
        <w:sz w:val="16"/>
        <w:szCs w:val="16"/>
      </w:rPr>
      <w:fldChar w:fldCharType="separate"/>
    </w:r>
    <w:r w:rsidR="00531855">
      <w:rPr>
        <w:rStyle w:val="Numrodepage"/>
        <w:rFonts w:ascii="Calibri" w:hAnsi="Calibri" w:cs="Calibri"/>
        <w:b/>
        <w:noProof/>
        <w:sz w:val="16"/>
        <w:szCs w:val="16"/>
      </w:rPr>
      <w:t>15</w:t>
    </w:r>
    <w:r w:rsidRPr="0047558A">
      <w:rPr>
        <w:rStyle w:val="Numrodepage"/>
        <w:rFonts w:ascii="Calibri" w:hAnsi="Calibri" w:cs="Calibri"/>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24A3" w14:textId="77777777" w:rsidR="005E5940" w:rsidRPr="00D66665" w:rsidRDefault="005E5940" w:rsidP="00D66665">
    <w:pPr>
      <w:pStyle w:val="Pieddepage"/>
      <w:jc w:val="center"/>
      <w:rPr>
        <w:rFonts w:asciiTheme="minorHAnsi" w:hAnsiTheme="minorHAnsi" w:cstheme="minorHAns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5579E" w14:textId="77777777" w:rsidR="005E5940" w:rsidRDefault="005E5940" w:rsidP="00914D38">
      <w:r>
        <w:separator/>
      </w:r>
    </w:p>
  </w:footnote>
  <w:footnote w:type="continuationSeparator" w:id="0">
    <w:p w14:paraId="3A669D99" w14:textId="77777777" w:rsidR="005E5940" w:rsidRDefault="005E5940" w:rsidP="00914D38">
      <w:r>
        <w:continuationSeparator/>
      </w:r>
    </w:p>
  </w:footnote>
  <w:footnote w:id="1">
    <w:p w14:paraId="22251408" w14:textId="77777777" w:rsidR="00914D38" w:rsidRPr="00BA0A09" w:rsidRDefault="00914D38" w:rsidP="00914D38">
      <w:pPr>
        <w:pStyle w:val="Notedebasdepage"/>
        <w:jc w:val="both"/>
        <w:rPr>
          <w:rFonts w:asciiTheme="minorHAnsi" w:hAnsiTheme="minorHAnsi" w:cstheme="minorHAnsi"/>
          <w:i/>
          <w:sz w:val="18"/>
          <w:szCs w:val="18"/>
        </w:rPr>
      </w:pPr>
      <w:r w:rsidRPr="00BA0A09">
        <w:rPr>
          <w:rStyle w:val="Appelnotedebasdep"/>
          <w:rFonts w:asciiTheme="minorHAnsi" w:hAnsiTheme="minorHAnsi" w:cstheme="minorHAnsi"/>
          <w:i/>
          <w:sz w:val="18"/>
          <w:szCs w:val="18"/>
        </w:rPr>
        <w:footnoteRef/>
      </w:r>
      <w:r w:rsidRPr="00BA0A09">
        <w:rPr>
          <w:rFonts w:asciiTheme="minorHAnsi" w:hAnsiTheme="minorHAnsi" w:cstheme="minorHAnsi"/>
          <w:i/>
          <w:sz w:val="18"/>
          <w:szCs w:val="18"/>
        </w:rPr>
        <w:t xml:space="preserve"> Lorsque le candidat est un groupement solidaire comportant des demandes de paiement à des comptes séparés, la répartition du montant des prestations devra également être clairement identifiée entre les membres du groupement.</w:t>
      </w:r>
    </w:p>
    <w:p w14:paraId="037E321B" w14:textId="77777777" w:rsidR="00914D38" w:rsidRDefault="00914D38" w:rsidP="00914D38">
      <w:pPr>
        <w:pStyle w:val="Notedebasdepage"/>
      </w:pPr>
    </w:p>
  </w:footnote>
  <w:footnote w:id="2">
    <w:p w14:paraId="1B54D5F5" w14:textId="77777777" w:rsidR="00914D38" w:rsidRPr="00EE1671" w:rsidRDefault="00914D38" w:rsidP="00914D38">
      <w:pPr>
        <w:pStyle w:val="Notedebasdepage"/>
        <w:rPr>
          <w:rFonts w:asciiTheme="minorHAnsi" w:hAnsiTheme="minorHAnsi" w:cstheme="minorHAnsi"/>
          <w:sz w:val="18"/>
          <w:szCs w:val="18"/>
        </w:rPr>
      </w:pPr>
      <w:r w:rsidRPr="00EE1671">
        <w:rPr>
          <w:rStyle w:val="Appelnotedebasdep"/>
          <w:rFonts w:asciiTheme="minorHAnsi" w:hAnsiTheme="minorHAnsi" w:cstheme="minorHAnsi"/>
          <w:sz w:val="18"/>
          <w:szCs w:val="18"/>
        </w:rPr>
        <w:footnoteRef/>
      </w:r>
      <w:r w:rsidRPr="00EE1671">
        <w:rPr>
          <w:rFonts w:asciiTheme="minorHAnsi" w:hAnsiTheme="minorHAnsi" w:cstheme="minorHAnsi"/>
          <w:sz w:val="18"/>
          <w:szCs w:val="18"/>
        </w:rPr>
        <w:t xml:space="preserve"> La personne représentant le pouvoir adjudicateur cochera la situation concernée.</w:t>
      </w:r>
    </w:p>
    <w:p w14:paraId="20A0C88F" w14:textId="77777777" w:rsidR="00914D38" w:rsidRPr="00EE1671" w:rsidRDefault="00914D38" w:rsidP="00914D38">
      <w:pPr>
        <w:pStyle w:val="Notedebasdepage"/>
        <w:rPr>
          <w:sz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AF437BF"/>
    <w:multiLevelType w:val="hybridMultilevel"/>
    <w:tmpl w:val="EEEC7E90"/>
    <w:lvl w:ilvl="0" w:tplc="5D8E74A8">
      <w:start w:val="1"/>
      <w:numFmt w:val="decimal"/>
      <w:lvlText w:val="%1."/>
      <w:lvlJc w:val="left"/>
      <w:pPr>
        <w:ind w:left="359" w:hanging="360"/>
      </w:pPr>
      <w:rPr>
        <w:rFonts w:ascii="Univers" w:hAnsi="Univers" w:cs="Univers" w:hint="default"/>
      </w:rPr>
    </w:lvl>
    <w:lvl w:ilvl="1" w:tplc="040C0019">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4" w15:restartNumberingAfterBreak="0">
    <w:nsid w:val="30C35527"/>
    <w:multiLevelType w:val="hybridMultilevel"/>
    <w:tmpl w:val="303006C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5AE014A"/>
    <w:multiLevelType w:val="hybridMultilevel"/>
    <w:tmpl w:val="2A264F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3886274E"/>
    <w:multiLevelType w:val="hybridMultilevel"/>
    <w:tmpl w:val="16DA27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9" w15:restartNumberingAfterBreak="0">
    <w:nsid w:val="480C2ECF"/>
    <w:multiLevelType w:val="hybridMultilevel"/>
    <w:tmpl w:val="CC960D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5D336C"/>
    <w:multiLevelType w:val="hybridMultilevel"/>
    <w:tmpl w:val="CCF09BEC"/>
    <w:lvl w:ilvl="0" w:tplc="CDACEF1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671F51"/>
    <w:multiLevelType w:val="hybridMultilevel"/>
    <w:tmpl w:val="1E9E1E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5C76FBF"/>
    <w:multiLevelType w:val="hybridMultilevel"/>
    <w:tmpl w:val="930E2CF8"/>
    <w:lvl w:ilvl="0" w:tplc="2FB6DF16">
      <w:numFmt w:val="bullet"/>
      <w:lvlText w:val="-"/>
      <w:lvlJc w:val="left"/>
      <w:pPr>
        <w:ind w:left="1150" w:hanging="430"/>
      </w:pPr>
      <w:rPr>
        <w:rFonts w:ascii="Calibri" w:eastAsia="SimSu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E1C2809"/>
    <w:multiLevelType w:val="hybridMultilevel"/>
    <w:tmpl w:val="CE368310"/>
    <w:lvl w:ilvl="0" w:tplc="2FB6DF16">
      <w:numFmt w:val="bullet"/>
      <w:lvlText w:val="-"/>
      <w:lvlJc w:val="left"/>
      <w:pPr>
        <w:ind w:left="790" w:hanging="43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E5F1E2C"/>
    <w:multiLevelType w:val="hybridMultilevel"/>
    <w:tmpl w:val="FDF89BD8"/>
    <w:lvl w:ilvl="0" w:tplc="C8783992">
      <w:start w:val="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720377"/>
    <w:multiLevelType w:val="hybridMultilevel"/>
    <w:tmpl w:val="48DA5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867D4F"/>
    <w:multiLevelType w:val="hybridMultilevel"/>
    <w:tmpl w:val="DDCEC316"/>
    <w:lvl w:ilvl="0" w:tplc="040C000F">
      <w:start w:val="1"/>
      <w:numFmt w:val="decimal"/>
      <w:lvlText w:val="%1."/>
      <w:lvlJc w:val="left"/>
      <w:pPr>
        <w:ind w:left="720" w:hanging="360"/>
      </w:pPr>
      <w:rPr>
        <w:rFonts w:hint="default"/>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E3744D"/>
    <w:multiLevelType w:val="hybridMultilevel"/>
    <w:tmpl w:val="F0F8DF32"/>
    <w:lvl w:ilvl="0" w:tplc="F9CA5B98">
      <w:start w:val="1"/>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13D72FE"/>
    <w:multiLevelType w:val="hybridMultilevel"/>
    <w:tmpl w:val="BA5A9728"/>
    <w:lvl w:ilvl="0" w:tplc="CDACEF1C">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726A2BF5"/>
    <w:multiLevelType w:val="hybridMultilevel"/>
    <w:tmpl w:val="DF706EC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2" w15:restartNumberingAfterBreak="0">
    <w:nsid w:val="7A4A4799"/>
    <w:multiLevelType w:val="hybridMultilevel"/>
    <w:tmpl w:val="25F8FE12"/>
    <w:lvl w:ilvl="0" w:tplc="52A0150E">
      <w:start w:val="1"/>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D1D0C5F"/>
    <w:multiLevelType w:val="hybridMultilevel"/>
    <w:tmpl w:val="94FC2F3E"/>
    <w:lvl w:ilvl="0" w:tplc="5832D5FA">
      <w:start w:val="1"/>
      <w:numFmt w:val="bullet"/>
      <w:lvlText w:val="-"/>
      <w:lvlJc w:val="left"/>
      <w:pPr>
        <w:ind w:left="720" w:hanging="360"/>
      </w:pPr>
      <w:rPr>
        <w:rFonts w:ascii="Bookman Old Style" w:hAnsi="Bookman Old Styl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7"/>
  </w:num>
  <w:num w:numId="5">
    <w:abstractNumId w:val="6"/>
  </w:num>
  <w:num w:numId="6">
    <w:abstractNumId w:val="21"/>
  </w:num>
  <w:num w:numId="7">
    <w:abstractNumId w:val="14"/>
  </w:num>
  <w:num w:numId="8">
    <w:abstractNumId w:val="3"/>
  </w:num>
  <w:num w:numId="9">
    <w:abstractNumId w:val="9"/>
  </w:num>
  <w:num w:numId="10">
    <w:abstractNumId w:val="10"/>
  </w:num>
  <w:num w:numId="11">
    <w:abstractNumId w:val="18"/>
  </w:num>
  <w:num w:numId="12">
    <w:abstractNumId w:val="4"/>
  </w:num>
  <w:num w:numId="13">
    <w:abstractNumId w:val="5"/>
  </w:num>
  <w:num w:numId="14">
    <w:abstractNumId w:val="20"/>
  </w:num>
  <w:num w:numId="15">
    <w:abstractNumId w:val="11"/>
  </w:num>
  <w:num w:numId="16">
    <w:abstractNumId w:val="19"/>
  </w:num>
  <w:num w:numId="17">
    <w:abstractNumId w:val="16"/>
  </w:num>
  <w:num w:numId="18">
    <w:abstractNumId w:val="7"/>
  </w:num>
  <w:num w:numId="19">
    <w:abstractNumId w:val="13"/>
  </w:num>
  <w:num w:numId="20">
    <w:abstractNumId w:val="12"/>
  </w:num>
  <w:num w:numId="21">
    <w:abstractNumId w:val="15"/>
  </w:num>
  <w:num w:numId="22">
    <w:abstractNumId w:val="23"/>
  </w:num>
  <w:num w:numId="23">
    <w:abstractNumId w:val="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D38"/>
    <w:rsid w:val="000701B8"/>
    <w:rsid w:val="00301483"/>
    <w:rsid w:val="00505F4F"/>
    <w:rsid w:val="00514B63"/>
    <w:rsid w:val="00531855"/>
    <w:rsid w:val="005E5940"/>
    <w:rsid w:val="00663C33"/>
    <w:rsid w:val="007A2FC7"/>
    <w:rsid w:val="00914D38"/>
    <w:rsid w:val="00C374F1"/>
    <w:rsid w:val="00F404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A1519"/>
  <w15:chartTrackingRefBased/>
  <w15:docId w15:val="{33916455-8F0B-4483-B0B6-56B1FDDF6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D38"/>
    <w:pPr>
      <w:suppressAutoHyphens/>
      <w:spacing w:after="0" w:line="240" w:lineRule="auto"/>
    </w:pPr>
    <w:rPr>
      <w:rFonts w:ascii="Univers" w:eastAsia="SimSun" w:hAnsi="Univers" w:cs="Univers"/>
      <w:sz w:val="20"/>
      <w:szCs w:val="20"/>
      <w:lang w:eastAsia="zh-CN"/>
    </w:rPr>
  </w:style>
  <w:style w:type="paragraph" w:styleId="Titre1">
    <w:name w:val="heading 1"/>
    <w:basedOn w:val="Normal"/>
    <w:next w:val="Normal"/>
    <w:link w:val="Titre1Car"/>
    <w:qFormat/>
    <w:rsid w:val="00914D3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914D3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914D3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914D3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914D3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914D3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914D3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914D3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914D3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14D38"/>
    <w:rPr>
      <w:rFonts w:ascii="Times New Roman" w:eastAsia="SimSun" w:hAnsi="Times New Roman" w:cs="Times New Roman"/>
      <w:b/>
      <w:sz w:val="20"/>
      <w:szCs w:val="20"/>
      <w:lang w:eastAsia="zh-CN"/>
    </w:rPr>
  </w:style>
  <w:style w:type="character" w:customStyle="1" w:styleId="Titre2Car">
    <w:name w:val="Titre 2 Car"/>
    <w:basedOn w:val="Policepardfaut"/>
    <w:link w:val="Titre2"/>
    <w:rsid w:val="00914D38"/>
    <w:rPr>
      <w:rFonts w:ascii="Times New Roman" w:eastAsia="SimSun" w:hAnsi="Times New Roman" w:cs="Times New Roman"/>
      <w:b/>
      <w:sz w:val="20"/>
      <w:szCs w:val="20"/>
      <w:lang w:eastAsia="zh-CN"/>
    </w:rPr>
  </w:style>
  <w:style w:type="character" w:customStyle="1" w:styleId="Titre3Car">
    <w:name w:val="Titre 3 Car"/>
    <w:basedOn w:val="Policepardfaut"/>
    <w:link w:val="Titre3"/>
    <w:rsid w:val="00914D38"/>
    <w:rPr>
      <w:rFonts w:ascii="Arial" w:eastAsia="SimSun" w:hAnsi="Arial" w:cs="Arial"/>
      <w:b/>
      <w:szCs w:val="20"/>
      <w:lang w:eastAsia="zh-CN"/>
    </w:rPr>
  </w:style>
  <w:style w:type="character" w:customStyle="1" w:styleId="Titre4Car">
    <w:name w:val="Titre 4 Car"/>
    <w:basedOn w:val="Policepardfaut"/>
    <w:link w:val="Titre4"/>
    <w:rsid w:val="00914D38"/>
    <w:rPr>
      <w:rFonts w:ascii="Arial" w:eastAsia="SimSun" w:hAnsi="Arial" w:cs="Arial"/>
      <w:b/>
      <w:sz w:val="20"/>
      <w:szCs w:val="20"/>
      <w:lang w:eastAsia="zh-CN"/>
    </w:rPr>
  </w:style>
  <w:style w:type="character" w:customStyle="1" w:styleId="Titre5Car">
    <w:name w:val="Titre 5 Car"/>
    <w:basedOn w:val="Policepardfaut"/>
    <w:link w:val="Titre5"/>
    <w:rsid w:val="00914D38"/>
    <w:rPr>
      <w:rFonts w:ascii="Arial" w:eastAsia="SimSun" w:hAnsi="Arial" w:cs="Arial"/>
      <w:i/>
      <w:sz w:val="16"/>
      <w:szCs w:val="20"/>
      <w:lang w:eastAsia="zh-CN"/>
    </w:rPr>
  </w:style>
  <w:style w:type="character" w:customStyle="1" w:styleId="Titre6Car">
    <w:name w:val="Titre 6 Car"/>
    <w:basedOn w:val="Policepardfaut"/>
    <w:link w:val="Titre6"/>
    <w:rsid w:val="00914D38"/>
    <w:rPr>
      <w:rFonts w:ascii="Arial" w:eastAsia="SimSun" w:hAnsi="Arial" w:cs="Arial"/>
      <w:sz w:val="28"/>
      <w:szCs w:val="20"/>
      <w:lang w:eastAsia="zh-CN"/>
    </w:rPr>
  </w:style>
  <w:style w:type="character" w:customStyle="1" w:styleId="Titre7Car">
    <w:name w:val="Titre 7 Car"/>
    <w:basedOn w:val="Policepardfaut"/>
    <w:link w:val="Titre7"/>
    <w:rsid w:val="00914D38"/>
    <w:rPr>
      <w:rFonts w:ascii="Arial" w:eastAsia="SimSun" w:hAnsi="Arial" w:cs="Arial"/>
      <w:bCs/>
      <w:i/>
      <w:sz w:val="16"/>
      <w:szCs w:val="20"/>
      <w:lang w:eastAsia="zh-CN"/>
    </w:rPr>
  </w:style>
  <w:style w:type="character" w:customStyle="1" w:styleId="Titre8Car">
    <w:name w:val="Titre 8 Car"/>
    <w:basedOn w:val="Policepardfaut"/>
    <w:link w:val="Titre8"/>
    <w:rsid w:val="00914D38"/>
    <w:rPr>
      <w:rFonts w:ascii="Arial" w:eastAsia="SimSun" w:hAnsi="Arial" w:cs="Arial"/>
      <w:b/>
      <w:bCs/>
      <w:sz w:val="24"/>
      <w:szCs w:val="20"/>
      <w:lang w:eastAsia="zh-CN"/>
    </w:rPr>
  </w:style>
  <w:style w:type="character" w:customStyle="1" w:styleId="Titre9Car">
    <w:name w:val="Titre 9 Car"/>
    <w:basedOn w:val="Policepardfaut"/>
    <w:link w:val="Titre9"/>
    <w:rsid w:val="00914D38"/>
    <w:rPr>
      <w:rFonts w:ascii="Arial" w:eastAsia="SimSun" w:hAnsi="Arial" w:cs="Arial"/>
      <w:i/>
      <w:iCs/>
      <w:sz w:val="16"/>
      <w:szCs w:val="20"/>
      <w:lang w:eastAsia="zh-CN"/>
    </w:rPr>
  </w:style>
  <w:style w:type="character" w:customStyle="1" w:styleId="WW8Num2z0">
    <w:name w:val="WW8Num2z0"/>
    <w:rsid w:val="00914D38"/>
    <w:rPr>
      <w:rFonts w:ascii="Wingdings" w:hAnsi="Wingdings" w:cs="Wingdings"/>
    </w:rPr>
  </w:style>
  <w:style w:type="character" w:customStyle="1" w:styleId="Policepardfaut2">
    <w:name w:val="Police par défaut2"/>
    <w:rsid w:val="00914D38"/>
  </w:style>
  <w:style w:type="character" w:customStyle="1" w:styleId="Absatz-Standardschriftart">
    <w:name w:val="Absatz-Standardschriftart"/>
    <w:rsid w:val="00914D38"/>
  </w:style>
  <w:style w:type="character" w:customStyle="1" w:styleId="WW-Absatz-Standardschriftart">
    <w:name w:val="WW-Absatz-Standardschriftart"/>
    <w:rsid w:val="00914D38"/>
  </w:style>
  <w:style w:type="character" w:customStyle="1" w:styleId="WW-Absatz-Standardschriftart1">
    <w:name w:val="WW-Absatz-Standardschriftart1"/>
    <w:rsid w:val="00914D38"/>
  </w:style>
  <w:style w:type="character" w:customStyle="1" w:styleId="WW-Absatz-Standardschriftart11">
    <w:name w:val="WW-Absatz-Standardschriftart11"/>
    <w:rsid w:val="00914D38"/>
  </w:style>
  <w:style w:type="character" w:customStyle="1" w:styleId="WW-Absatz-Standardschriftart111">
    <w:name w:val="WW-Absatz-Standardschriftart111"/>
    <w:rsid w:val="00914D38"/>
  </w:style>
  <w:style w:type="character" w:customStyle="1" w:styleId="WW-Absatz-Standardschriftart1111">
    <w:name w:val="WW-Absatz-Standardschriftart1111"/>
    <w:rsid w:val="00914D38"/>
  </w:style>
  <w:style w:type="character" w:customStyle="1" w:styleId="WW8Num1z0">
    <w:name w:val="WW8Num1z0"/>
    <w:rsid w:val="00914D38"/>
    <w:rPr>
      <w:rFonts w:cs="Times New Roman"/>
    </w:rPr>
  </w:style>
  <w:style w:type="character" w:customStyle="1" w:styleId="WW8Num2z1">
    <w:name w:val="WW8Num2z1"/>
    <w:rsid w:val="00914D38"/>
    <w:rPr>
      <w:rFonts w:ascii="Courier New" w:hAnsi="Courier New" w:cs="Courier New"/>
    </w:rPr>
  </w:style>
  <w:style w:type="character" w:customStyle="1" w:styleId="WW8Num2z3">
    <w:name w:val="WW8Num2z3"/>
    <w:rsid w:val="00914D38"/>
    <w:rPr>
      <w:rFonts w:ascii="Symbol" w:hAnsi="Symbol" w:cs="Symbol"/>
    </w:rPr>
  </w:style>
  <w:style w:type="character" w:customStyle="1" w:styleId="WW8Num3z0">
    <w:name w:val="WW8Num3z0"/>
    <w:rsid w:val="00914D38"/>
    <w:rPr>
      <w:rFonts w:ascii="Wingdings" w:hAnsi="Wingdings" w:cs="Wingdings"/>
      <w:sz w:val="16"/>
    </w:rPr>
  </w:style>
  <w:style w:type="character" w:customStyle="1" w:styleId="WW8Num3z1">
    <w:name w:val="WW8Num3z1"/>
    <w:rsid w:val="00914D38"/>
    <w:rPr>
      <w:rFonts w:ascii="Courier New" w:hAnsi="Courier New" w:cs="Courier New"/>
    </w:rPr>
  </w:style>
  <w:style w:type="character" w:customStyle="1" w:styleId="WW8Num3z2">
    <w:name w:val="WW8Num3z2"/>
    <w:rsid w:val="00914D38"/>
    <w:rPr>
      <w:rFonts w:ascii="Wingdings" w:hAnsi="Wingdings" w:cs="Wingdings"/>
    </w:rPr>
  </w:style>
  <w:style w:type="character" w:customStyle="1" w:styleId="WW8Num3z3">
    <w:name w:val="WW8Num3z3"/>
    <w:rsid w:val="00914D38"/>
    <w:rPr>
      <w:rFonts w:ascii="Symbol" w:hAnsi="Symbol" w:cs="Symbol"/>
    </w:rPr>
  </w:style>
  <w:style w:type="character" w:customStyle="1" w:styleId="WW8Num4z0">
    <w:name w:val="WW8Num4z0"/>
    <w:rsid w:val="00914D38"/>
    <w:rPr>
      <w:rFonts w:ascii="Wingdings" w:hAnsi="Wingdings" w:cs="Wingdings"/>
    </w:rPr>
  </w:style>
  <w:style w:type="character" w:customStyle="1" w:styleId="WW8Num4z1">
    <w:name w:val="WW8Num4z1"/>
    <w:rsid w:val="00914D38"/>
    <w:rPr>
      <w:rFonts w:ascii="Courier New" w:hAnsi="Courier New" w:cs="Courier New"/>
    </w:rPr>
  </w:style>
  <w:style w:type="character" w:customStyle="1" w:styleId="WW8Num4z3">
    <w:name w:val="WW8Num4z3"/>
    <w:rsid w:val="00914D38"/>
    <w:rPr>
      <w:rFonts w:ascii="Symbol" w:hAnsi="Symbol" w:cs="Symbol"/>
    </w:rPr>
  </w:style>
  <w:style w:type="character" w:customStyle="1" w:styleId="WW8Num5z0">
    <w:name w:val="WW8Num5z0"/>
    <w:rsid w:val="00914D38"/>
    <w:rPr>
      <w:rFonts w:ascii="Symbol" w:hAnsi="Symbol" w:cs="Symbol"/>
    </w:rPr>
  </w:style>
  <w:style w:type="character" w:customStyle="1" w:styleId="WW8Num6z0">
    <w:name w:val="WW8Num6z0"/>
    <w:rsid w:val="00914D38"/>
    <w:rPr>
      <w:rFonts w:cs="Times New Roman"/>
    </w:rPr>
  </w:style>
  <w:style w:type="character" w:customStyle="1" w:styleId="WW8Num7z0">
    <w:name w:val="WW8Num7z0"/>
    <w:rsid w:val="00914D38"/>
    <w:rPr>
      <w:rFonts w:ascii="Wingdings" w:hAnsi="Wingdings" w:cs="Wingdings"/>
      <w:i w:val="0"/>
    </w:rPr>
  </w:style>
  <w:style w:type="character" w:customStyle="1" w:styleId="WW8Num7z1">
    <w:name w:val="WW8Num7z1"/>
    <w:rsid w:val="00914D38"/>
    <w:rPr>
      <w:rFonts w:ascii="Courier New" w:hAnsi="Courier New" w:cs="Courier New"/>
    </w:rPr>
  </w:style>
  <w:style w:type="character" w:customStyle="1" w:styleId="WW8Num7z2">
    <w:name w:val="WW8Num7z2"/>
    <w:rsid w:val="00914D38"/>
    <w:rPr>
      <w:rFonts w:ascii="Wingdings" w:hAnsi="Wingdings" w:cs="Wingdings"/>
    </w:rPr>
  </w:style>
  <w:style w:type="character" w:customStyle="1" w:styleId="WW8Num7z3">
    <w:name w:val="WW8Num7z3"/>
    <w:rsid w:val="00914D38"/>
    <w:rPr>
      <w:rFonts w:ascii="Symbol" w:hAnsi="Symbol" w:cs="Symbol"/>
    </w:rPr>
  </w:style>
  <w:style w:type="character" w:customStyle="1" w:styleId="WW8Num8z0">
    <w:name w:val="WW8Num8z0"/>
    <w:rsid w:val="00914D38"/>
    <w:rPr>
      <w:rFonts w:ascii="Arial" w:hAnsi="Arial" w:cs="Arial"/>
    </w:rPr>
  </w:style>
  <w:style w:type="character" w:customStyle="1" w:styleId="WW8Num9z0">
    <w:name w:val="WW8Num9z0"/>
    <w:rsid w:val="00914D38"/>
    <w:rPr>
      <w:rFonts w:ascii="Times New Roman" w:eastAsia="Times New Roman" w:hAnsi="Times New Roman" w:cs="Times New Roman"/>
    </w:rPr>
  </w:style>
  <w:style w:type="character" w:customStyle="1" w:styleId="WW8Num9z1">
    <w:name w:val="WW8Num9z1"/>
    <w:rsid w:val="00914D38"/>
    <w:rPr>
      <w:rFonts w:ascii="Courier New" w:hAnsi="Courier New" w:cs="Courier New"/>
    </w:rPr>
  </w:style>
  <w:style w:type="character" w:customStyle="1" w:styleId="WW8Num9z2">
    <w:name w:val="WW8Num9z2"/>
    <w:rsid w:val="00914D38"/>
    <w:rPr>
      <w:rFonts w:ascii="Wingdings" w:hAnsi="Wingdings" w:cs="Wingdings"/>
    </w:rPr>
  </w:style>
  <w:style w:type="character" w:customStyle="1" w:styleId="WW8Num9z3">
    <w:name w:val="WW8Num9z3"/>
    <w:rsid w:val="00914D38"/>
    <w:rPr>
      <w:rFonts w:ascii="Symbol" w:hAnsi="Symbol" w:cs="Symbol"/>
    </w:rPr>
  </w:style>
  <w:style w:type="character" w:customStyle="1" w:styleId="WW8Num10z0">
    <w:name w:val="WW8Num10z0"/>
    <w:rsid w:val="00914D38"/>
    <w:rPr>
      <w:rFonts w:ascii="Arial" w:eastAsia="Times New Roman" w:hAnsi="Arial" w:cs="Arial"/>
    </w:rPr>
  </w:style>
  <w:style w:type="character" w:customStyle="1" w:styleId="WW8Num10z1">
    <w:name w:val="WW8Num10z1"/>
    <w:rsid w:val="00914D38"/>
    <w:rPr>
      <w:rFonts w:ascii="Courier New" w:hAnsi="Courier New" w:cs="Courier New"/>
    </w:rPr>
  </w:style>
  <w:style w:type="character" w:customStyle="1" w:styleId="WW8Num10z2">
    <w:name w:val="WW8Num10z2"/>
    <w:rsid w:val="00914D38"/>
    <w:rPr>
      <w:rFonts w:ascii="Wingdings" w:hAnsi="Wingdings" w:cs="Wingdings"/>
    </w:rPr>
  </w:style>
  <w:style w:type="character" w:customStyle="1" w:styleId="WW8Num10z3">
    <w:name w:val="WW8Num10z3"/>
    <w:rsid w:val="00914D38"/>
    <w:rPr>
      <w:rFonts w:ascii="Symbol" w:hAnsi="Symbol" w:cs="Symbol"/>
    </w:rPr>
  </w:style>
  <w:style w:type="character" w:customStyle="1" w:styleId="WW8Num11z0">
    <w:name w:val="WW8Num11z0"/>
    <w:rsid w:val="00914D38"/>
    <w:rPr>
      <w:rFonts w:ascii="Wingdings" w:hAnsi="Wingdings" w:cs="Wingdings"/>
    </w:rPr>
  </w:style>
  <w:style w:type="character" w:customStyle="1" w:styleId="WW8Num11z1">
    <w:name w:val="WW8Num11z1"/>
    <w:rsid w:val="00914D38"/>
    <w:rPr>
      <w:rFonts w:ascii="Courier New" w:hAnsi="Courier New" w:cs="Courier New"/>
    </w:rPr>
  </w:style>
  <w:style w:type="character" w:customStyle="1" w:styleId="WW8Num11z3">
    <w:name w:val="WW8Num11z3"/>
    <w:rsid w:val="00914D38"/>
    <w:rPr>
      <w:rFonts w:ascii="Symbol" w:hAnsi="Symbol" w:cs="Symbol"/>
    </w:rPr>
  </w:style>
  <w:style w:type="character" w:customStyle="1" w:styleId="Policepardfaut1">
    <w:name w:val="Police par défaut1"/>
    <w:rsid w:val="00914D38"/>
  </w:style>
  <w:style w:type="character" w:customStyle="1" w:styleId="Caractresdenotedebasdepage">
    <w:name w:val="Caractères de note de bas de page"/>
    <w:rsid w:val="00914D38"/>
    <w:rPr>
      <w:rFonts w:cs="Times New Roman"/>
      <w:vertAlign w:val="superscript"/>
    </w:rPr>
  </w:style>
  <w:style w:type="character" w:styleId="Numrodepage">
    <w:name w:val="page number"/>
    <w:rsid w:val="00914D38"/>
    <w:rPr>
      <w:rFonts w:cs="Times New Roman"/>
    </w:rPr>
  </w:style>
  <w:style w:type="character" w:customStyle="1" w:styleId="Marquedecommentaire1">
    <w:name w:val="Marque de commentaire1"/>
    <w:rsid w:val="00914D38"/>
    <w:rPr>
      <w:rFonts w:cs="Times New Roman"/>
      <w:sz w:val="16"/>
    </w:rPr>
  </w:style>
  <w:style w:type="character" w:styleId="Lienhypertexte">
    <w:name w:val="Hyperlink"/>
    <w:uiPriority w:val="99"/>
    <w:rsid w:val="00914D38"/>
    <w:rPr>
      <w:rFonts w:cs="Times New Roman"/>
      <w:color w:val="0000FF"/>
      <w:u w:val="single"/>
    </w:rPr>
  </w:style>
  <w:style w:type="character" w:styleId="lev">
    <w:name w:val="Strong"/>
    <w:qFormat/>
    <w:rsid w:val="00914D38"/>
    <w:rPr>
      <w:rFonts w:cs="Times New Roman"/>
      <w:b/>
      <w:bCs/>
    </w:rPr>
  </w:style>
  <w:style w:type="character" w:customStyle="1" w:styleId="Appelnotedebasdep1">
    <w:name w:val="Appel note de bas de p.1"/>
    <w:rsid w:val="00914D38"/>
    <w:rPr>
      <w:vertAlign w:val="superscript"/>
    </w:rPr>
  </w:style>
  <w:style w:type="character" w:customStyle="1" w:styleId="Caractresdenotedefin">
    <w:name w:val="Caractères de note de fin"/>
    <w:rsid w:val="00914D38"/>
    <w:rPr>
      <w:vertAlign w:val="superscript"/>
    </w:rPr>
  </w:style>
  <w:style w:type="character" w:customStyle="1" w:styleId="WW-Caractresdenotedefin">
    <w:name w:val="WW-Caractères de note de fin"/>
    <w:rsid w:val="00914D38"/>
  </w:style>
  <w:style w:type="character" w:styleId="Appeldenotedefin">
    <w:name w:val="endnote reference"/>
    <w:rsid w:val="00914D38"/>
    <w:rPr>
      <w:vertAlign w:val="superscript"/>
    </w:rPr>
  </w:style>
  <w:style w:type="character" w:styleId="Appelnotedebasdep">
    <w:name w:val="footnote reference"/>
    <w:rsid w:val="00914D38"/>
    <w:rPr>
      <w:vertAlign w:val="superscript"/>
    </w:rPr>
  </w:style>
  <w:style w:type="paragraph" w:customStyle="1" w:styleId="Titre20">
    <w:name w:val="Titre2"/>
    <w:basedOn w:val="Normal"/>
    <w:next w:val="Corpsdetexte"/>
    <w:rsid w:val="00914D38"/>
    <w:pPr>
      <w:keepNext/>
      <w:spacing w:before="240" w:after="120"/>
    </w:pPr>
    <w:rPr>
      <w:rFonts w:ascii="Arial" w:eastAsia="Microsoft YaHei" w:hAnsi="Arial" w:cs="Mangal"/>
      <w:sz w:val="28"/>
      <w:szCs w:val="28"/>
    </w:rPr>
  </w:style>
  <w:style w:type="paragraph" w:styleId="Corpsdetexte">
    <w:name w:val="Body Text"/>
    <w:basedOn w:val="Normal"/>
    <w:link w:val="CorpsdetexteCar"/>
    <w:rsid w:val="00914D38"/>
    <w:pPr>
      <w:tabs>
        <w:tab w:val="left" w:pos="426"/>
      </w:tabs>
      <w:spacing w:before="60"/>
      <w:jc w:val="both"/>
    </w:pPr>
    <w:rPr>
      <w:rFonts w:ascii="Arial" w:hAnsi="Arial" w:cs="Arial"/>
      <w:b/>
      <w:sz w:val="24"/>
    </w:rPr>
  </w:style>
  <w:style w:type="character" w:customStyle="1" w:styleId="CorpsdetexteCar">
    <w:name w:val="Corps de texte Car"/>
    <w:basedOn w:val="Policepardfaut"/>
    <w:link w:val="Corpsdetexte"/>
    <w:rsid w:val="00914D38"/>
    <w:rPr>
      <w:rFonts w:ascii="Arial" w:eastAsia="SimSun" w:hAnsi="Arial" w:cs="Arial"/>
      <w:b/>
      <w:sz w:val="24"/>
      <w:szCs w:val="20"/>
      <w:lang w:eastAsia="zh-CN"/>
    </w:rPr>
  </w:style>
  <w:style w:type="paragraph" w:styleId="Liste">
    <w:name w:val="List"/>
    <w:basedOn w:val="Corpsdetexte"/>
    <w:rsid w:val="00914D38"/>
    <w:rPr>
      <w:rFonts w:cs="Mangal"/>
    </w:rPr>
  </w:style>
  <w:style w:type="paragraph" w:styleId="Lgende">
    <w:name w:val="caption"/>
    <w:basedOn w:val="Normal"/>
    <w:next w:val="Normal"/>
    <w:qFormat/>
    <w:rsid w:val="00914D38"/>
    <w:pPr>
      <w:tabs>
        <w:tab w:val="left" w:pos="426"/>
        <w:tab w:val="left" w:pos="851"/>
      </w:tabs>
      <w:jc w:val="both"/>
    </w:pPr>
    <w:rPr>
      <w:rFonts w:ascii="Arial" w:hAnsi="Arial" w:cs="Arial"/>
      <w:b/>
    </w:rPr>
  </w:style>
  <w:style w:type="paragraph" w:customStyle="1" w:styleId="Index">
    <w:name w:val="Index"/>
    <w:basedOn w:val="Normal"/>
    <w:rsid w:val="00914D38"/>
    <w:pPr>
      <w:suppressLineNumbers/>
    </w:pPr>
    <w:rPr>
      <w:rFonts w:cs="Mangal"/>
    </w:rPr>
  </w:style>
  <w:style w:type="paragraph" w:customStyle="1" w:styleId="Titre10">
    <w:name w:val="Titre1"/>
    <w:basedOn w:val="Normal"/>
    <w:next w:val="Corpsdetexte"/>
    <w:rsid w:val="00914D38"/>
    <w:pPr>
      <w:keepNext/>
      <w:spacing w:before="240" w:after="120"/>
    </w:pPr>
    <w:rPr>
      <w:rFonts w:ascii="Arial" w:eastAsia="Microsoft YaHei" w:hAnsi="Arial" w:cs="Mangal"/>
      <w:sz w:val="28"/>
      <w:szCs w:val="28"/>
    </w:rPr>
  </w:style>
  <w:style w:type="paragraph" w:styleId="En-tte">
    <w:name w:val="header"/>
    <w:basedOn w:val="Normal"/>
    <w:link w:val="En-tteCar"/>
    <w:rsid w:val="00914D38"/>
    <w:pPr>
      <w:tabs>
        <w:tab w:val="center" w:pos="4536"/>
        <w:tab w:val="right" w:pos="9072"/>
      </w:tabs>
    </w:pPr>
  </w:style>
  <w:style w:type="character" w:customStyle="1" w:styleId="En-tteCar">
    <w:name w:val="En-tête Car"/>
    <w:basedOn w:val="Policepardfaut"/>
    <w:link w:val="En-tte"/>
    <w:rsid w:val="00914D38"/>
    <w:rPr>
      <w:rFonts w:ascii="Univers" w:eastAsia="SimSun" w:hAnsi="Univers" w:cs="Univers"/>
      <w:sz w:val="20"/>
      <w:szCs w:val="20"/>
      <w:lang w:eastAsia="zh-CN"/>
    </w:rPr>
  </w:style>
  <w:style w:type="paragraph" w:styleId="Pieddepage">
    <w:name w:val="footer"/>
    <w:basedOn w:val="Normal"/>
    <w:link w:val="PieddepageCar"/>
    <w:rsid w:val="00914D38"/>
    <w:pPr>
      <w:tabs>
        <w:tab w:val="center" w:pos="4536"/>
        <w:tab w:val="right" w:pos="9072"/>
      </w:tabs>
    </w:pPr>
  </w:style>
  <w:style w:type="character" w:customStyle="1" w:styleId="PieddepageCar">
    <w:name w:val="Pied de page Car"/>
    <w:basedOn w:val="Policepardfaut"/>
    <w:link w:val="Pieddepage"/>
    <w:rsid w:val="00914D38"/>
    <w:rPr>
      <w:rFonts w:ascii="Univers" w:eastAsia="SimSun" w:hAnsi="Univers" w:cs="Univers"/>
      <w:sz w:val="20"/>
      <w:szCs w:val="20"/>
      <w:lang w:eastAsia="zh-CN"/>
    </w:rPr>
  </w:style>
  <w:style w:type="paragraph" w:styleId="Notedebasdepage">
    <w:name w:val="footnote text"/>
    <w:basedOn w:val="Normal"/>
    <w:link w:val="NotedebasdepageCar"/>
    <w:rsid w:val="00914D38"/>
  </w:style>
  <w:style w:type="character" w:customStyle="1" w:styleId="NotedebasdepageCar">
    <w:name w:val="Note de bas de page Car"/>
    <w:basedOn w:val="Policepardfaut"/>
    <w:link w:val="Notedebasdepage"/>
    <w:rsid w:val="00914D38"/>
    <w:rPr>
      <w:rFonts w:ascii="Univers" w:eastAsia="SimSun" w:hAnsi="Univers" w:cs="Univers"/>
      <w:sz w:val="20"/>
      <w:szCs w:val="20"/>
      <w:lang w:eastAsia="zh-CN"/>
    </w:rPr>
  </w:style>
  <w:style w:type="paragraph" w:customStyle="1" w:styleId="ftiret">
    <w:name w:val="f_tiret"/>
    <w:basedOn w:val="Normal"/>
    <w:rsid w:val="00914D38"/>
    <w:pPr>
      <w:tabs>
        <w:tab w:val="left" w:pos="426"/>
      </w:tabs>
      <w:spacing w:before="60"/>
      <w:ind w:left="142" w:hanging="142"/>
      <w:jc w:val="both"/>
    </w:pPr>
  </w:style>
  <w:style w:type="paragraph" w:customStyle="1" w:styleId="fcasegauche">
    <w:name w:val="f_case_gauche"/>
    <w:basedOn w:val="Normal"/>
    <w:rsid w:val="00914D38"/>
    <w:pPr>
      <w:spacing w:after="60"/>
      <w:ind w:left="284" w:hanging="284"/>
      <w:jc w:val="both"/>
    </w:pPr>
  </w:style>
  <w:style w:type="paragraph" w:customStyle="1" w:styleId="fcase1ertab">
    <w:name w:val="f_case_1ertab"/>
    <w:basedOn w:val="Normal"/>
    <w:rsid w:val="00914D38"/>
    <w:pPr>
      <w:tabs>
        <w:tab w:val="left" w:pos="426"/>
      </w:tabs>
      <w:ind w:left="709" w:hanging="709"/>
      <w:jc w:val="both"/>
    </w:pPr>
  </w:style>
  <w:style w:type="paragraph" w:customStyle="1" w:styleId="fcase2metab">
    <w:name w:val="f_case_2èmetab"/>
    <w:basedOn w:val="Normal"/>
    <w:rsid w:val="00914D38"/>
    <w:pPr>
      <w:tabs>
        <w:tab w:val="left" w:pos="426"/>
        <w:tab w:val="left" w:pos="851"/>
      </w:tabs>
      <w:ind w:left="1134" w:hanging="1134"/>
      <w:jc w:val="both"/>
    </w:pPr>
  </w:style>
  <w:style w:type="paragraph" w:customStyle="1" w:styleId="Commentaire1">
    <w:name w:val="Commentaire1"/>
    <w:basedOn w:val="Normal"/>
    <w:rsid w:val="00914D38"/>
  </w:style>
  <w:style w:type="paragraph" w:customStyle="1" w:styleId="Corpsdetexte21">
    <w:name w:val="Corps de texte 21"/>
    <w:basedOn w:val="Normal"/>
    <w:rsid w:val="00914D38"/>
    <w:pPr>
      <w:tabs>
        <w:tab w:val="left" w:pos="6237"/>
      </w:tabs>
      <w:spacing w:before="120"/>
    </w:pPr>
    <w:rPr>
      <w:rFonts w:ascii="Arial" w:hAnsi="Arial" w:cs="Arial"/>
      <w:i/>
      <w:sz w:val="24"/>
    </w:rPr>
  </w:style>
  <w:style w:type="paragraph" w:customStyle="1" w:styleId="Corpsdetexte31">
    <w:name w:val="Corps de texte 31"/>
    <w:basedOn w:val="Normal"/>
    <w:rsid w:val="00914D38"/>
    <w:rPr>
      <w:rFonts w:ascii="Arial" w:hAnsi="Arial" w:cs="Arial"/>
      <w:bCs/>
      <w:i/>
      <w:iCs/>
      <w:sz w:val="16"/>
    </w:rPr>
  </w:style>
  <w:style w:type="paragraph" w:styleId="Retraitcorpsdetexte">
    <w:name w:val="Body Text Indent"/>
    <w:basedOn w:val="Normal"/>
    <w:link w:val="RetraitcorpsdetexteCar"/>
    <w:rsid w:val="00914D38"/>
    <w:pPr>
      <w:ind w:left="567"/>
    </w:pPr>
    <w:rPr>
      <w:rFonts w:ascii="Arial" w:hAnsi="Arial" w:cs="Arial"/>
      <w:bCs/>
      <w:i/>
      <w:iCs/>
      <w:sz w:val="16"/>
    </w:rPr>
  </w:style>
  <w:style w:type="character" w:customStyle="1" w:styleId="RetraitcorpsdetexteCar">
    <w:name w:val="Retrait corps de texte Car"/>
    <w:basedOn w:val="Policepardfaut"/>
    <w:link w:val="Retraitcorpsdetexte"/>
    <w:rsid w:val="00914D38"/>
    <w:rPr>
      <w:rFonts w:ascii="Arial" w:eastAsia="SimSun" w:hAnsi="Arial" w:cs="Arial"/>
      <w:bCs/>
      <w:i/>
      <w:iCs/>
      <w:sz w:val="16"/>
      <w:szCs w:val="20"/>
      <w:lang w:eastAsia="zh-CN"/>
    </w:rPr>
  </w:style>
  <w:style w:type="paragraph" w:styleId="NormalWeb">
    <w:name w:val="Normal (Web)"/>
    <w:basedOn w:val="Normal"/>
    <w:rsid w:val="00914D38"/>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914D38"/>
    <w:pPr>
      <w:ind w:left="2268"/>
    </w:pPr>
    <w:rPr>
      <w:rFonts w:ascii="Arial" w:hAnsi="Arial" w:cs="Arial"/>
      <w:i/>
      <w:iCs/>
      <w:sz w:val="16"/>
      <w:szCs w:val="16"/>
    </w:rPr>
  </w:style>
  <w:style w:type="paragraph" w:styleId="Textedebulles">
    <w:name w:val="Balloon Text"/>
    <w:basedOn w:val="Normal"/>
    <w:link w:val="TextedebullesCar"/>
    <w:rsid w:val="00914D38"/>
    <w:rPr>
      <w:rFonts w:ascii="Tahoma" w:hAnsi="Tahoma" w:cs="Tahoma"/>
      <w:sz w:val="16"/>
      <w:szCs w:val="16"/>
    </w:rPr>
  </w:style>
  <w:style w:type="character" w:customStyle="1" w:styleId="TextedebullesCar">
    <w:name w:val="Texte de bulles Car"/>
    <w:basedOn w:val="Policepardfaut"/>
    <w:link w:val="Textedebulles"/>
    <w:rsid w:val="00914D38"/>
    <w:rPr>
      <w:rFonts w:ascii="Tahoma" w:eastAsia="SimSun" w:hAnsi="Tahoma" w:cs="Tahoma"/>
      <w:sz w:val="16"/>
      <w:szCs w:val="16"/>
      <w:lang w:eastAsia="zh-CN"/>
    </w:rPr>
  </w:style>
  <w:style w:type="paragraph" w:styleId="Commentaire">
    <w:name w:val="annotation text"/>
    <w:basedOn w:val="Normal"/>
    <w:link w:val="CommentaireCar"/>
    <w:unhideWhenUsed/>
    <w:rsid w:val="00914D38"/>
  </w:style>
  <w:style w:type="character" w:customStyle="1" w:styleId="CommentaireCar">
    <w:name w:val="Commentaire Car"/>
    <w:basedOn w:val="Policepardfaut"/>
    <w:link w:val="Commentaire"/>
    <w:rsid w:val="00914D38"/>
    <w:rPr>
      <w:rFonts w:ascii="Univers" w:eastAsia="SimSun" w:hAnsi="Univers" w:cs="Univers"/>
      <w:sz w:val="20"/>
      <w:szCs w:val="20"/>
      <w:lang w:eastAsia="zh-CN"/>
    </w:rPr>
  </w:style>
  <w:style w:type="paragraph" w:styleId="Objetducommentaire">
    <w:name w:val="annotation subject"/>
    <w:basedOn w:val="Commentaire1"/>
    <w:next w:val="Commentaire1"/>
    <w:link w:val="ObjetducommentaireCar"/>
    <w:rsid w:val="00914D38"/>
    <w:rPr>
      <w:b/>
      <w:bCs/>
    </w:rPr>
  </w:style>
  <w:style w:type="character" w:customStyle="1" w:styleId="ObjetducommentaireCar">
    <w:name w:val="Objet du commentaire Car"/>
    <w:basedOn w:val="CommentaireCar"/>
    <w:link w:val="Objetducommentaire"/>
    <w:rsid w:val="00914D38"/>
    <w:rPr>
      <w:rFonts w:ascii="Univers" w:eastAsia="SimSun" w:hAnsi="Univers" w:cs="Univers"/>
      <w:b/>
      <w:bCs/>
      <w:sz w:val="20"/>
      <w:szCs w:val="20"/>
      <w:lang w:eastAsia="zh-CN"/>
    </w:rPr>
  </w:style>
  <w:style w:type="paragraph" w:customStyle="1" w:styleId="Contenudetableau">
    <w:name w:val="Contenu de tableau"/>
    <w:basedOn w:val="Normal"/>
    <w:rsid w:val="00914D38"/>
    <w:pPr>
      <w:suppressLineNumbers/>
    </w:pPr>
  </w:style>
  <w:style w:type="paragraph" w:customStyle="1" w:styleId="Titredetableau">
    <w:name w:val="Titre de tableau"/>
    <w:basedOn w:val="Contenudetableau"/>
    <w:rsid w:val="00914D38"/>
    <w:pPr>
      <w:jc w:val="center"/>
    </w:pPr>
    <w:rPr>
      <w:b/>
      <w:bCs/>
    </w:rPr>
  </w:style>
  <w:style w:type="character" w:styleId="Marquedecommentaire">
    <w:name w:val="annotation reference"/>
    <w:unhideWhenUsed/>
    <w:rsid w:val="00914D38"/>
    <w:rPr>
      <w:sz w:val="16"/>
      <w:szCs w:val="16"/>
    </w:rPr>
  </w:style>
  <w:style w:type="table" w:styleId="Grilledutableau">
    <w:name w:val="Table Grid"/>
    <w:basedOn w:val="TableauNormal"/>
    <w:rsid w:val="00914D38"/>
    <w:pPr>
      <w:suppressAutoHyphens/>
      <w:spacing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14D38"/>
    <w:pPr>
      <w:autoSpaceDE w:val="0"/>
      <w:autoSpaceDN w:val="0"/>
      <w:adjustRightInd w:val="0"/>
      <w:spacing w:after="0" w:line="240" w:lineRule="auto"/>
    </w:pPr>
    <w:rPr>
      <w:rFonts w:ascii="Arial" w:eastAsia="SimSun" w:hAnsi="Arial" w:cs="Arial"/>
      <w:color w:val="000000"/>
      <w:sz w:val="24"/>
      <w:szCs w:val="24"/>
      <w:lang w:eastAsia="fr-FR"/>
    </w:rPr>
  </w:style>
  <w:style w:type="table" w:customStyle="1" w:styleId="Grilledutableau1">
    <w:name w:val="Grille du tableau1"/>
    <w:basedOn w:val="TableauNormal"/>
    <w:next w:val="Grilledutableau"/>
    <w:rsid w:val="00914D38"/>
    <w:pPr>
      <w:overflowPunct w:val="0"/>
      <w:autoSpaceDE w:val="0"/>
      <w:autoSpaceDN w:val="0"/>
      <w:adjustRightInd w:val="0"/>
      <w:spacing w:after="0" w:line="240" w:lineRule="auto"/>
      <w:textAlignment w:val="baseline"/>
    </w:pPr>
    <w:rPr>
      <w:rFonts w:ascii="New York" w:eastAsia="SimSu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14D38"/>
    <w:pPr>
      <w:ind w:left="720"/>
      <w:contextualSpacing/>
    </w:pPr>
  </w:style>
  <w:style w:type="paragraph" w:customStyle="1" w:styleId="Style1AE">
    <w:name w:val="Style1 AE"/>
    <w:basedOn w:val="Normal"/>
    <w:qFormat/>
    <w:rsid w:val="00914D38"/>
    <w:pPr>
      <w:tabs>
        <w:tab w:val="left" w:pos="-142"/>
        <w:tab w:val="left" w:pos="851"/>
        <w:tab w:val="left" w:pos="4111"/>
      </w:tabs>
      <w:jc w:val="both"/>
    </w:pPr>
    <w:rPr>
      <w:rFonts w:asciiTheme="minorHAnsi" w:hAnsiTheme="minorHAnsi" w:cstheme="minorHAnsi"/>
      <w:b/>
      <w:sz w:val="22"/>
      <w:szCs w:val="22"/>
    </w:rPr>
  </w:style>
  <w:style w:type="paragraph" w:customStyle="1" w:styleId="Style2AE">
    <w:name w:val="Style2 AE"/>
    <w:basedOn w:val="Normal"/>
    <w:qFormat/>
    <w:rsid w:val="00914D38"/>
    <w:pPr>
      <w:tabs>
        <w:tab w:val="left" w:pos="851"/>
      </w:tabs>
    </w:pPr>
    <w:rPr>
      <w:rFonts w:asciiTheme="minorHAnsi" w:hAnsiTheme="minorHAnsi" w:cstheme="minorHAnsi"/>
      <w:b/>
      <w:u w:val="single"/>
    </w:rPr>
  </w:style>
  <w:style w:type="table" w:customStyle="1" w:styleId="Grilledutableau2">
    <w:name w:val="Grille du tableau2"/>
    <w:basedOn w:val="TableauNormal"/>
    <w:next w:val="Grilledutableau"/>
    <w:rsid w:val="00914D38"/>
    <w:pPr>
      <w:overflowPunct w:val="0"/>
      <w:autoSpaceDE w:val="0"/>
      <w:autoSpaceDN w:val="0"/>
      <w:adjustRightInd w:val="0"/>
      <w:spacing w:after="0" w:line="240" w:lineRule="auto"/>
      <w:textAlignment w:val="baseline"/>
    </w:pPr>
    <w:rPr>
      <w:rFonts w:ascii="New York" w:eastAsia="SimSu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914D38"/>
    <w:rPr>
      <w:color w:val="954F72" w:themeColor="followedHyperlink"/>
      <w:u w:val="single"/>
    </w:rPr>
  </w:style>
  <w:style w:type="paragraph" w:styleId="TM1">
    <w:name w:val="toc 1"/>
    <w:basedOn w:val="Normal"/>
    <w:next w:val="Normal"/>
    <w:autoRedefine/>
    <w:uiPriority w:val="39"/>
    <w:unhideWhenUsed/>
    <w:rsid w:val="00914D38"/>
    <w:pPr>
      <w:spacing w:after="100"/>
    </w:pPr>
  </w:style>
  <w:style w:type="paragraph" w:styleId="Corpsdetexte3">
    <w:name w:val="Body Text 3"/>
    <w:basedOn w:val="Normal"/>
    <w:link w:val="Corpsdetexte3Car"/>
    <w:uiPriority w:val="99"/>
    <w:semiHidden/>
    <w:unhideWhenUsed/>
    <w:rsid w:val="00914D38"/>
    <w:pPr>
      <w:spacing w:after="120"/>
    </w:pPr>
    <w:rPr>
      <w:sz w:val="16"/>
      <w:szCs w:val="16"/>
    </w:rPr>
  </w:style>
  <w:style w:type="character" w:customStyle="1" w:styleId="Corpsdetexte3Car">
    <w:name w:val="Corps de texte 3 Car"/>
    <w:basedOn w:val="Policepardfaut"/>
    <w:link w:val="Corpsdetexte3"/>
    <w:uiPriority w:val="99"/>
    <w:semiHidden/>
    <w:rsid w:val="00914D38"/>
    <w:rPr>
      <w:rFonts w:ascii="Univers" w:eastAsia="SimSun" w:hAnsi="Univers" w:cs="Univers"/>
      <w:sz w:val="16"/>
      <w:szCs w:val="16"/>
      <w:lang w:eastAsia="zh-CN"/>
    </w:rPr>
  </w:style>
  <w:style w:type="paragraph" w:styleId="Rvision">
    <w:name w:val="Revision"/>
    <w:hidden/>
    <w:uiPriority w:val="99"/>
    <w:semiHidden/>
    <w:rsid w:val="00914D38"/>
    <w:pPr>
      <w:spacing w:after="0" w:line="240" w:lineRule="auto"/>
    </w:pPr>
    <w:rPr>
      <w:rFonts w:ascii="Univers" w:eastAsia="SimSun" w:hAnsi="Univers" w:cs="Univer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13868-4D01-40D7-A7F1-2DD37029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4371</Words>
  <Characters>24042</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28357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Salcede Amelie</dc:creator>
  <cp:keywords/>
  <dc:description/>
  <cp:lastModifiedBy>Salcede Amelie</cp:lastModifiedBy>
  <cp:revision>8</cp:revision>
  <dcterms:created xsi:type="dcterms:W3CDTF">2026-08-05T15:17:00Z</dcterms:created>
  <dcterms:modified xsi:type="dcterms:W3CDTF">2026-08-12T10:19:00Z</dcterms:modified>
</cp:coreProperties>
</file>